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Tr="00E01953">
        <w:trPr>
          <w:trHeight w:val="1132"/>
        </w:trPr>
        <w:tc>
          <w:tcPr>
            <w:tcW w:w="10434" w:type="dxa"/>
            <w:shd w:val="clear" w:color="auto" w:fill="auto"/>
          </w:tcPr>
          <w:p w:rsidR="00541CA3" w:rsidRDefault="00E73ACB"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Tr="009F49AB">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F49AB"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 xml:space="preserve"> </w:t>
            </w:r>
            <w:r w:rsidR="009B1CD0">
              <w:rPr>
                <w:rFonts w:ascii="Arial" w:hAnsi="Arial" w:cs="Arial"/>
                <w:b/>
                <w:bCs/>
                <w:caps/>
                <w:sz w:val="28"/>
                <w:szCs w:val="28"/>
              </w:rPr>
              <w:t>ACTE</w:t>
            </w:r>
            <w:r w:rsidR="009B1CD0">
              <w:rPr>
                <w:rFonts w:ascii="Arial" w:hAnsi="Arial" w:cs="Arial"/>
                <w:b/>
                <w:bCs/>
                <w:sz w:val="28"/>
                <w:szCs w:val="28"/>
              </w:rPr>
              <w:t xml:space="preserve"> D’ENGAGEMENT</w:t>
            </w:r>
            <w:r w:rsidR="009B1CD0">
              <w:rPr>
                <w:rStyle w:val="Caractresdenotedebasdepage"/>
                <w:rFonts w:ascii="Arial" w:hAnsi="Arial"/>
                <w:b/>
                <w:bCs/>
                <w:sz w:val="28"/>
                <w:szCs w:val="28"/>
              </w:rPr>
              <w:footnoteReference w:id="1"/>
            </w:r>
          </w:p>
          <w:p w:rsidR="00564984" w:rsidRPr="008F0DDB" w:rsidRDefault="00564984" w:rsidP="00564984">
            <w:pPr>
              <w:tabs>
                <w:tab w:val="left" w:pos="851"/>
              </w:tabs>
              <w:spacing w:before="120" w:after="120"/>
              <w:jc w:val="center"/>
              <w:rPr>
                <w:b/>
                <w:caps/>
                <w:sz w:val="28"/>
                <w:szCs w:val="28"/>
              </w:rPr>
            </w:pPr>
            <w:r w:rsidRPr="008F0DDB">
              <w:rPr>
                <w:b/>
                <w:caps/>
                <w:sz w:val="28"/>
                <w:szCs w:val="28"/>
              </w:rPr>
              <w:t>AO2026-</w:t>
            </w:r>
            <w:r w:rsidR="008F0DDB" w:rsidRPr="008F0DDB">
              <w:rPr>
                <w:b/>
                <w:caps/>
                <w:sz w:val="28"/>
                <w:szCs w:val="28"/>
              </w:rPr>
              <w:t>02</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FE48C9" w:rsidRDefault="00FE48C9" w:rsidP="005846FB">
      <w:pPr>
        <w:pStyle w:val="Corpsdetexte31"/>
        <w:tabs>
          <w:tab w:val="left" w:pos="851"/>
        </w:tabs>
        <w:jc w:val="both"/>
        <w:rPr>
          <w:sz w:val="18"/>
          <w:szCs w:val="18"/>
        </w:rPr>
      </w:pPr>
    </w:p>
    <w:p w:rsidR="009F49AB" w:rsidRDefault="009F49AB" w:rsidP="005846FB">
      <w:pPr>
        <w:pStyle w:val="Corpsdetexte31"/>
        <w:tabs>
          <w:tab w:val="left" w:pos="851"/>
        </w:tabs>
        <w:jc w:val="both"/>
        <w:rPr>
          <w:sz w:val="18"/>
          <w:szCs w:val="18"/>
        </w:rPr>
      </w:pPr>
    </w:p>
    <w:p w:rsidR="009F49AB" w:rsidRPr="00C630AD" w:rsidRDefault="009F49AB"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F49AB" w:rsidRDefault="009F49AB" w:rsidP="006C4338">
      <w:pPr>
        <w:tabs>
          <w:tab w:val="left" w:pos="426"/>
          <w:tab w:val="left" w:pos="851"/>
        </w:tabs>
        <w:jc w:val="both"/>
        <w:rPr>
          <w:rFonts w:ascii="Wingdings" w:eastAsia="Wingdings" w:hAnsi="Wingdings" w:cs="Wingdings"/>
          <w:b/>
          <w:color w:val="66CCFF"/>
          <w:spacing w:val="-10"/>
        </w:rPr>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9B1CD0" w:rsidRPr="009A7D26" w:rsidRDefault="009B1CD0" w:rsidP="009A7D26">
      <w:pPr>
        <w:pStyle w:val="fcase1ertab"/>
        <w:tabs>
          <w:tab w:val="clear" w:pos="426"/>
          <w:tab w:val="left" w:pos="0"/>
          <w:tab w:val="left" w:pos="851"/>
        </w:tabs>
        <w:ind w:left="0" w:firstLine="0"/>
        <w:rPr>
          <w:rFonts w:ascii="Arial" w:hAnsi="Arial" w:cs="Arial"/>
          <w:b/>
          <w:sz w:val="24"/>
          <w:szCs w:val="24"/>
        </w:rPr>
      </w:pPr>
    </w:p>
    <w:p w:rsidR="00CE001B" w:rsidRPr="009A7D26" w:rsidRDefault="00564984" w:rsidP="00CE001B">
      <w:pPr>
        <w:tabs>
          <w:tab w:val="left" w:pos="426"/>
          <w:tab w:val="left" w:pos="851"/>
        </w:tabs>
        <w:jc w:val="both"/>
        <w:rPr>
          <w:rFonts w:ascii="Arial" w:hAnsi="Arial" w:cs="Arial"/>
          <w:b/>
          <w:sz w:val="24"/>
          <w:szCs w:val="24"/>
        </w:rPr>
      </w:pPr>
      <w:r w:rsidRPr="009A7D26">
        <w:rPr>
          <w:rFonts w:ascii="Arial" w:hAnsi="Arial" w:cs="Arial"/>
          <w:b/>
          <w:sz w:val="24"/>
          <w:szCs w:val="24"/>
        </w:rPr>
        <w:t>AO2026-</w:t>
      </w:r>
      <w:r w:rsidR="008F0DDB" w:rsidRPr="009A7D26">
        <w:rPr>
          <w:rFonts w:ascii="Arial" w:hAnsi="Arial" w:cs="Arial"/>
          <w:b/>
          <w:sz w:val="24"/>
          <w:szCs w:val="24"/>
        </w:rPr>
        <w:t>02</w:t>
      </w:r>
      <w:r w:rsidRPr="009A7D26">
        <w:rPr>
          <w:rFonts w:ascii="Arial" w:hAnsi="Arial" w:cs="Arial"/>
          <w:b/>
          <w:sz w:val="24"/>
          <w:szCs w:val="24"/>
        </w:rPr>
        <w:t xml:space="preserve"> Fourniture de</w:t>
      </w:r>
      <w:r w:rsidR="00AF3A84" w:rsidRPr="009A7D26">
        <w:rPr>
          <w:rFonts w:ascii="Arial" w:hAnsi="Arial" w:cs="Arial"/>
          <w:b/>
          <w:sz w:val="24"/>
          <w:szCs w:val="24"/>
        </w:rPr>
        <w:t xml:space="preserve"> produits adaptés pour une distribution automatisée en réfrigération.</w:t>
      </w:r>
      <w:r w:rsidRPr="009A7D26">
        <w:rPr>
          <w:rFonts w:ascii="Arial" w:hAnsi="Arial" w:cs="Arial"/>
          <w:b/>
          <w:sz w:val="24"/>
          <w:szCs w:val="24"/>
        </w:rPr>
        <w:t xml:space="preserve"> </w:t>
      </w:r>
    </w:p>
    <w:p w:rsidR="00CE001B" w:rsidRDefault="00CE001B" w:rsidP="005846FB">
      <w:pPr>
        <w:tabs>
          <w:tab w:val="left" w:pos="426"/>
          <w:tab w:val="left" w:pos="851"/>
        </w:tabs>
        <w:jc w:val="both"/>
        <w:rPr>
          <w:rFonts w:ascii="Arial" w:hAnsi="Arial" w:cs="Arial"/>
        </w:rPr>
      </w:pPr>
    </w:p>
    <w:p w:rsidR="00FA3342" w:rsidRDefault="00FA3342"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071C72" w:rsidRDefault="00071C72" w:rsidP="00071C72">
      <w:pPr>
        <w:tabs>
          <w:tab w:val="left" w:pos="426"/>
          <w:tab w:val="left" w:pos="851"/>
        </w:tabs>
        <w:jc w:val="both"/>
        <w:rPr>
          <w:rFonts w:ascii="Arial" w:hAnsi="Arial" w:cs="Arial"/>
        </w:rPr>
      </w:pPr>
    </w:p>
    <w:p w:rsidR="00071C72" w:rsidRDefault="00071C72" w:rsidP="00071C72">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n°……. </w:t>
      </w:r>
      <w:proofErr w:type="gramStart"/>
      <w:r>
        <w:rPr>
          <w:rFonts w:ascii="Arial" w:hAnsi="Arial" w:cs="Arial"/>
        </w:rPr>
        <w:t>ou</w:t>
      </w:r>
      <w:proofErr w:type="gramEnd"/>
      <w:r>
        <w:rPr>
          <w:rFonts w:ascii="Arial" w:hAnsi="Arial" w:cs="Arial"/>
        </w:rPr>
        <w:t xml:space="preserve"> aux lots n°…………… du marché public </w:t>
      </w:r>
      <w:r>
        <w:rPr>
          <w:rFonts w:ascii="Arial" w:hAnsi="Arial" w:cs="Arial"/>
          <w:i/>
          <w:iCs/>
          <w:sz w:val="18"/>
          <w:szCs w:val="18"/>
        </w:rPr>
        <w:t>(en cas d’allotissement)</w:t>
      </w:r>
      <w:r>
        <w:rPr>
          <w:rFonts w:ascii="Arial" w:hAnsi="Arial" w:cs="Arial"/>
        </w:rPr>
        <w:t> ;</w:t>
      </w:r>
    </w:p>
    <w:p w:rsidR="009A7D26" w:rsidRDefault="009A7D26" w:rsidP="00071C72">
      <w:pPr>
        <w:pStyle w:val="fcasegauche"/>
        <w:tabs>
          <w:tab w:val="left" w:pos="851"/>
        </w:tabs>
        <w:spacing w:after="0"/>
        <w:ind w:left="851" w:firstLine="0"/>
        <w:rPr>
          <w:rFonts w:ascii="Arial" w:hAnsi="Arial" w:cs="Arial"/>
        </w:rPr>
      </w:pPr>
    </w:p>
    <w:p w:rsidR="00071C72" w:rsidRDefault="00071C72" w:rsidP="00071C72">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w:t>
      </w:r>
      <w:r>
        <w:rPr>
          <w:rFonts w:ascii="Arial" w:hAnsi="Arial" w:cs="Arial"/>
          <w:i/>
          <w:iCs/>
          <w:sz w:val="18"/>
          <w:szCs w:val="18"/>
        </w:rPr>
        <w:t>)</w:t>
      </w:r>
    </w:p>
    <w:p w:rsidR="00071C72" w:rsidRDefault="00071C72" w:rsidP="00071C72">
      <w:pPr>
        <w:pStyle w:val="fcasegauche"/>
        <w:tabs>
          <w:tab w:val="left" w:pos="851"/>
        </w:tabs>
        <w:spacing w:after="0"/>
        <w:rPr>
          <w:rFonts w:ascii="Arial" w:hAnsi="Arial" w:cs="Arial"/>
        </w:rPr>
      </w:pPr>
    </w:p>
    <w:p w:rsidR="00071C72" w:rsidRDefault="00071C72" w:rsidP="00071C72">
      <w:pPr>
        <w:pStyle w:val="fcasegauche"/>
        <w:tabs>
          <w:tab w:val="left" w:pos="851"/>
        </w:tabs>
        <w:spacing w:after="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BE0EAA" w:rsidP="005846FB">
      <w:pPr>
        <w:pStyle w:val="fcasegauche"/>
        <w:tabs>
          <w:tab w:val="left" w:pos="851"/>
        </w:tabs>
        <w:spacing w:after="0"/>
        <w:ind w:left="0" w:firstLine="0"/>
        <w:rPr>
          <w:rFonts w:ascii="Arial" w:hAnsi="Arial" w:cs="Arial"/>
        </w:rPr>
      </w:pPr>
      <w:r>
        <w:rPr>
          <w:rFonts w:ascii="Arial" w:hAnsi="Arial" w:cs="Arial"/>
        </w:rPr>
        <w:br w:type="page"/>
      </w: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i/>
          <w:iCs/>
          <w:sz w:val="18"/>
          <w:szCs w:val="18"/>
        </w:rPr>
      </w:pPr>
      <w:r>
        <w:rPr>
          <w:rFonts w:ascii="Arial" w:hAnsi="Arial" w:cs="Arial"/>
          <w:i/>
          <w:iCs/>
          <w:sz w:val="18"/>
          <w:szCs w:val="18"/>
        </w:rPr>
        <w:t>(Cocher les cases correspondantes.)</w:t>
      </w:r>
    </w:p>
    <w:p w:rsidR="009F49AB" w:rsidRDefault="009F49AB" w:rsidP="006F3DF9">
      <w:pPr>
        <w:pStyle w:val="fcase1ertab"/>
        <w:tabs>
          <w:tab w:val="left" w:pos="851"/>
        </w:tabs>
        <w:rPr>
          <w:rFonts w:ascii="Arial" w:hAnsi="Arial" w:cs="Arial"/>
        </w:rPr>
      </w:pP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8F0DDB" w:rsidRDefault="007D7A65" w:rsidP="005846FB">
      <w:pPr>
        <w:tabs>
          <w:tab w:val="left" w:pos="851"/>
        </w:tabs>
        <w:spacing w:before="120"/>
        <w:ind w:left="1135" w:hanging="284"/>
        <w:jc w:val="both"/>
      </w:pPr>
      <w:r w:rsidRPr="008F0DDB">
        <w:fldChar w:fldCharType="begin">
          <w:ffData>
            <w:name w:val=""/>
            <w:enabled/>
            <w:calcOnExit w:val="0"/>
            <w:checkBox>
              <w:size w:val="20"/>
              <w:default w:val="0"/>
            </w:checkBox>
          </w:ffData>
        </w:fldChar>
      </w:r>
      <w:r w:rsidRPr="008F0DDB">
        <w:instrText xml:space="preserve"> FORMCHECKBOX </w:instrText>
      </w:r>
      <w:r w:rsidRPr="008F0DDB">
        <w:fldChar w:fldCharType="end"/>
      </w:r>
      <w:r w:rsidR="009B1CD0" w:rsidRPr="008F0DDB">
        <w:t xml:space="preserve"> CCAP n°</w:t>
      </w:r>
      <w:r w:rsidR="008F0DDB">
        <w:t xml:space="preserve"> </w:t>
      </w:r>
      <w:r w:rsidR="00564984" w:rsidRPr="008F0DDB">
        <w:t>AO2026-</w:t>
      </w:r>
      <w:r w:rsidR="008F0DDB">
        <w:t>02</w:t>
      </w:r>
    </w:p>
    <w:p w:rsidR="009B1CD0" w:rsidRPr="008F0DDB" w:rsidRDefault="007D7A65" w:rsidP="005846FB">
      <w:pPr>
        <w:tabs>
          <w:tab w:val="left" w:pos="851"/>
        </w:tabs>
        <w:spacing w:before="120"/>
        <w:ind w:left="1135" w:hanging="284"/>
        <w:jc w:val="both"/>
      </w:pPr>
      <w:r w:rsidRPr="008F0DDB">
        <w:fldChar w:fldCharType="begin">
          <w:ffData>
            <w:name w:val=""/>
            <w:enabled/>
            <w:calcOnExit w:val="0"/>
            <w:checkBox>
              <w:size w:val="20"/>
              <w:default w:val="0"/>
            </w:checkBox>
          </w:ffData>
        </w:fldChar>
      </w:r>
      <w:r w:rsidRPr="008F0DDB">
        <w:instrText xml:space="preserve"> FORMCHECKBOX </w:instrText>
      </w:r>
      <w:r w:rsidRPr="008F0DDB">
        <w:fldChar w:fldCharType="end"/>
      </w:r>
      <w:r w:rsidR="009B1CD0" w:rsidRPr="008F0DDB">
        <w:t xml:space="preserve"> CCAG </w:t>
      </w:r>
      <w:r w:rsidR="00564984" w:rsidRPr="008F0DDB">
        <w:t>FCS</w:t>
      </w:r>
    </w:p>
    <w:p w:rsidR="009B1CD0" w:rsidRPr="008F0DDB" w:rsidRDefault="007D7A65" w:rsidP="0061068C">
      <w:pPr>
        <w:tabs>
          <w:tab w:val="left" w:pos="851"/>
        </w:tabs>
        <w:spacing w:before="120"/>
        <w:ind w:left="1135" w:hanging="284"/>
        <w:jc w:val="both"/>
      </w:pPr>
      <w:r w:rsidRPr="008F0DDB">
        <w:fldChar w:fldCharType="begin">
          <w:ffData>
            <w:name w:val=""/>
            <w:enabled/>
            <w:calcOnExit w:val="0"/>
            <w:checkBox>
              <w:size w:val="20"/>
              <w:default w:val="0"/>
            </w:checkBox>
          </w:ffData>
        </w:fldChar>
      </w:r>
      <w:r w:rsidRPr="008F0DDB">
        <w:instrText xml:space="preserve"> FORMCHECKBOX </w:instrText>
      </w:r>
      <w:r w:rsidRPr="008F0DDB">
        <w:fldChar w:fldCharType="end"/>
      </w:r>
      <w:r w:rsidR="009B1CD0" w:rsidRPr="008F0DDB">
        <w:t xml:space="preserve"> CCTP n°</w:t>
      </w:r>
      <w:r w:rsidR="00564984" w:rsidRPr="008F0DDB">
        <w:t>AO226-</w:t>
      </w:r>
      <w:r w:rsidR="008F0DDB">
        <w:t>02</w:t>
      </w:r>
    </w:p>
    <w:p w:rsidR="009B1CD0" w:rsidRDefault="007D7A65" w:rsidP="00564984">
      <w:pPr>
        <w:tabs>
          <w:tab w:val="left" w:pos="851"/>
        </w:tabs>
        <w:spacing w:before="120"/>
        <w:ind w:left="1135" w:hanging="284"/>
        <w:rPr>
          <w:rFonts w:ascii="Arial" w:hAnsi="Arial" w:cs="Arial"/>
        </w:rPr>
      </w:pPr>
      <w:r w:rsidRPr="008F0DDB">
        <w:fldChar w:fldCharType="begin">
          <w:ffData>
            <w:name w:val=""/>
            <w:enabled/>
            <w:calcOnExit w:val="0"/>
            <w:checkBox>
              <w:size w:val="20"/>
              <w:default w:val="0"/>
            </w:checkBox>
          </w:ffData>
        </w:fldChar>
      </w:r>
      <w:r w:rsidRPr="008F0DDB">
        <w:instrText xml:space="preserve"> FORMCHECKBOX </w:instrText>
      </w:r>
      <w:r w:rsidRPr="008F0DDB">
        <w:fldChar w:fldCharType="end"/>
      </w:r>
      <w:r w:rsidR="009B1CD0" w:rsidRPr="008F0DDB">
        <w:rPr>
          <w:rFonts w:ascii="Arial" w:hAnsi="Arial" w:cs="Arial"/>
        </w:rPr>
        <w:t xml:space="preserve"> </w:t>
      </w:r>
      <w:r w:rsidR="00564984" w:rsidRPr="008F0DDB">
        <w:rPr>
          <w:rFonts w:ascii="Arial" w:hAnsi="Arial" w:cs="Arial"/>
        </w:rPr>
        <w:t>Annexes n°1 ; 2 ; 3 ; 4 et 5</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FA3342" w:rsidRDefault="00FA3342" w:rsidP="00E47798">
      <w:pPr>
        <w:tabs>
          <w:tab w:val="left" w:pos="851"/>
        </w:tabs>
        <w:jc w:val="both"/>
        <w:rPr>
          <w:rFonts w:ascii="Arial" w:hAnsi="Arial" w:cs="Arial"/>
        </w:rPr>
      </w:pPr>
    </w:p>
    <w:p w:rsidR="009F49AB" w:rsidRDefault="009F49AB" w:rsidP="00E47798">
      <w:pPr>
        <w:tabs>
          <w:tab w:val="left" w:pos="851"/>
        </w:tabs>
        <w:jc w:val="both"/>
        <w:rPr>
          <w:rFonts w:ascii="Arial" w:hAnsi="Arial" w:cs="Arial"/>
        </w:rPr>
      </w:pP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FA3342" w:rsidRDefault="00FA3342" w:rsidP="006B5057">
      <w:pPr>
        <w:tabs>
          <w:tab w:val="left" w:pos="851"/>
        </w:tabs>
        <w:ind w:left="851"/>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F49AB" w:rsidRDefault="009F49AB" w:rsidP="00CD46CC">
      <w:pPr>
        <w:tabs>
          <w:tab w:val="left" w:pos="851"/>
        </w:tabs>
        <w:jc w:val="both"/>
        <w:rPr>
          <w:rFonts w:ascii="Arial" w:hAnsi="Arial" w:cs="Arial"/>
        </w:rPr>
      </w:pPr>
    </w:p>
    <w:p w:rsidR="009F49AB" w:rsidRDefault="009F49AB"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F49AB" w:rsidRDefault="009F49AB" w:rsidP="009B45B9">
      <w:pPr>
        <w:tabs>
          <w:tab w:val="left" w:pos="851"/>
        </w:tabs>
        <w:jc w:val="both"/>
        <w:rPr>
          <w:rFonts w:ascii="Arial" w:hAnsi="Arial" w:cs="Arial"/>
        </w:rPr>
      </w:pPr>
    </w:p>
    <w:p w:rsidR="009F49AB" w:rsidRDefault="009F49AB"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7C2EC0" w:rsidRDefault="007C2EC0" w:rsidP="009B45B9">
      <w:pPr>
        <w:pStyle w:val="fcase1ertab"/>
        <w:tabs>
          <w:tab w:val="left" w:pos="851"/>
        </w:tabs>
        <w:ind w:left="0" w:firstLine="0"/>
        <w:rPr>
          <w:rFonts w:ascii="Arial" w:hAnsi="Arial" w:cs="Arial"/>
        </w:rPr>
      </w:pPr>
    </w:p>
    <w:p w:rsidR="00071C72" w:rsidRDefault="00071C72" w:rsidP="00071C72">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FA3342" w:rsidRDefault="00FA3342" w:rsidP="00071C72">
      <w:pPr>
        <w:pStyle w:val="fcase1ertab"/>
        <w:tabs>
          <w:tab w:val="left" w:pos="851"/>
        </w:tabs>
        <w:ind w:left="0" w:firstLine="0"/>
      </w:pPr>
    </w:p>
    <w:p w:rsidR="00071C72" w:rsidRDefault="00071C72" w:rsidP="00071C72">
      <w:pPr>
        <w:tabs>
          <w:tab w:val="left" w:pos="426"/>
          <w:tab w:val="left" w:pos="851"/>
        </w:tabs>
        <w:jc w:val="both"/>
        <w:rPr>
          <w:rFonts w:ascii="Arial" w:hAnsi="Arial" w:cs="Arial"/>
          <w:b/>
          <w:u w:val="single"/>
        </w:rPr>
      </w:pPr>
    </w:p>
    <w:p w:rsidR="009B1CD0" w:rsidRDefault="00CE001B"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2C2CA3" w:rsidRDefault="002C2CA3" w:rsidP="009B45B9">
      <w:pPr>
        <w:pStyle w:val="fcasegauche"/>
        <w:tabs>
          <w:tab w:val="left" w:pos="851"/>
        </w:tabs>
        <w:spacing w:after="0"/>
        <w:ind w:left="0" w:firstLine="0"/>
        <w:rPr>
          <w:rFonts w:ascii="Arial" w:hAnsi="Arial" w:cs="Arial"/>
        </w:rPr>
      </w:pPr>
    </w:p>
    <w:p w:rsidR="009B1CD0" w:rsidRDefault="009B1CD0" w:rsidP="009B45B9">
      <w:pPr>
        <w:pStyle w:val="fcasegauche"/>
        <w:pageBreakBefor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rsidTr="00AF3A84">
        <w:trPr>
          <w:trHeight w:val="57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AF3A84">
        <w:trPr>
          <w:trHeight w:val="419"/>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AF3A84">
        <w:trPr>
          <w:trHeight w:val="424"/>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A52ADF">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071C72">
        <w:fldChar w:fldCharType="begin">
          <w:ffData>
            <w:name w:val=""/>
            <w:enabled/>
            <w:calcOnExit w:val="0"/>
            <w:checkBox>
              <w:size w:val="20"/>
              <w:default w:val="0"/>
            </w:checkBox>
          </w:ffData>
        </w:fldChar>
      </w:r>
      <w:r w:rsidR="00071C72">
        <w:instrText xml:space="preserve"> FORMCHECKBOX </w:instrText>
      </w:r>
      <w:r w:rsidR="00071C72">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rPr>
          <w:sz w:val="22"/>
          <w:szCs w:val="22"/>
        </w:rPr>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AF3A84" w:rsidRPr="009A7D26" w:rsidRDefault="009B1CD0" w:rsidP="009B45B9">
      <w:pPr>
        <w:tabs>
          <w:tab w:val="left" w:pos="576"/>
          <w:tab w:val="left" w:pos="851"/>
        </w:tabs>
        <w:jc w:val="both"/>
        <w:rPr>
          <w:rFonts w:ascii="Arial" w:hAnsi="Arial" w:cs="Arial"/>
        </w:rPr>
      </w:pPr>
      <w:r w:rsidRPr="009A7D26">
        <w:rPr>
          <w:rFonts w:ascii="Arial" w:hAnsi="Arial" w:cs="Arial"/>
        </w:rPr>
        <w:t xml:space="preserve">La durée d’exécution du marché </w:t>
      </w:r>
      <w:r w:rsidR="00FE48C9" w:rsidRPr="009A7D26">
        <w:rPr>
          <w:rFonts w:ascii="Arial" w:hAnsi="Arial" w:cs="Arial"/>
        </w:rPr>
        <w:t>public</w:t>
      </w:r>
      <w:r w:rsidRPr="009A7D26">
        <w:rPr>
          <w:rFonts w:ascii="Arial" w:hAnsi="Arial" w:cs="Arial"/>
        </w:rPr>
        <w:t xml:space="preserve"> est de </w:t>
      </w:r>
      <w:r w:rsidR="00564984" w:rsidRPr="009A7D26">
        <w:rPr>
          <w:rFonts w:ascii="Arial" w:hAnsi="Arial" w:cs="Arial"/>
          <w:b/>
        </w:rPr>
        <w:t>24</w:t>
      </w:r>
      <w:r w:rsidR="009A7D26" w:rsidRPr="009A7D26">
        <w:rPr>
          <w:rFonts w:ascii="Arial" w:hAnsi="Arial" w:cs="Arial"/>
          <w:b/>
        </w:rPr>
        <w:t xml:space="preserve"> </w:t>
      </w:r>
      <w:r w:rsidRPr="009A7D26">
        <w:rPr>
          <w:rFonts w:ascii="Arial" w:hAnsi="Arial" w:cs="Arial"/>
          <w:b/>
        </w:rPr>
        <w:t>mois</w:t>
      </w:r>
      <w:r w:rsidRPr="009A7D26">
        <w:rPr>
          <w:rFonts w:ascii="Arial" w:hAnsi="Arial" w:cs="Arial"/>
        </w:rPr>
        <w:t xml:space="preserve"> à compter </w:t>
      </w:r>
      <w:r w:rsidR="00AF3A84" w:rsidRPr="009A7D26">
        <w:rPr>
          <w:rFonts w:ascii="Arial" w:hAnsi="Arial" w:cs="Arial"/>
        </w:rPr>
        <w:t>des dates suivantes par lot :</w:t>
      </w:r>
    </w:p>
    <w:p w:rsidR="00AF3A84" w:rsidRDefault="00AF3A84" w:rsidP="009B45B9">
      <w:pPr>
        <w:tabs>
          <w:tab w:val="left" w:pos="576"/>
          <w:tab w:val="left" w:pos="851"/>
        </w:tabs>
        <w:jc w:val="both"/>
        <w:rPr>
          <w:rFonts w:ascii="Arial" w:hAnsi="Arial" w:cs="Arial"/>
          <w:highlight w:val="yellow"/>
        </w:rPr>
      </w:pPr>
    </w:p>
    <w:tbl>
      <w:tblPr>
        <w:tblW w:w="0" w:type="auto"/>
        <w:jc w:val="center"/>
        <w:tblBorders>
          <w:top w:val="single" w:sz="4" w:space="0" w:color="A4DDF4"/>
          <w:left w:val="single" w:sz="4" w:space="0" w:color="A4DDF4"/>
          <w:bottom w:val="single" w:sz="4" w:space="0" w:color="A4DDF4"/>
          <w:right w:val="single" w:sz="4" w:space="0" w:color="A4DDF4"/>
          <w:insideH w:val="single" w:sz="4" w:space="0" w:color="A4DDF4"/>
          <w:insideV w:val="single" w:sz="4" w:space="0" w:color="A4DDF4"/>
        </w:tblBorders>
        <w:tblLook w:val="04A0" w:firstRow="1" w:lastRow="0" w:firstColumn="1" w:lastColumn="0" w:noHBand="0" w:noVBand="1"/>
      </w:tblPr>
      <w:tblGrid>
        <w:gridCol w:w="1526"/>
        <w:gridCol w:w="4961"/>
        <w:gridCol w:w="2126"/>
      </w:tblGrid>
      <w:tr w:rsidR="00AF3A84" w:rsidRPr="00D135C5" w:rsidTr="000F20B6">
        <w:trPr>
          <w:jc w:val="center"/>
        </w:trPr>
        <w:tc>
          <w:tcPr>
            <w:tcW w:w="1526" w:type="dxa"/>
            <w:tcBorders>
              <w:bottom w:val="single" w:sz="12" w:space="0" w:color="76CDEE"/>
            </w:tcBorders>
            <w:shd w:val="clear" w:color="auto" w:fill="E7E6E6"/>
          </w:tcPr>
          <w:p w:rsidR="00AF3A84" w:rsidRPr="000F20B6" w:rsidRDefault="00AF3A84" w:rsidP="000F20B6">
            <w:pPr>
              <w:jc w:val="center"/>
              <w:rPr>
                <w:b/>
                <w:bCs/>
              </w:rPr>
            </w:pPr>
            <w:r w:rsidRPr="000F20B6">
              <w:rPr>
                <w:b/>
                <w:bCs/>
              </w:rPr>
              <w:t>Lots</w:t>
            </w:r>
          </w:p>
        </w:tc>
        <w:tc>
          <w:tcPr>
            <w:tcW w:w="4961" w:type="dxa"/>
            <w:tcBorders>
              <w:bottom w:val="single" w:sz="12" w:space="0" w:color="76CDEE"/>
            </w:tcBorders>
            <w:shd w:val="clear" w:color="auto" w:fill="E7E6E6"/>
          </w:tcPr>
          <w:p w:rsidR="00AF3A84" w:rsidRPr="000F20B6" w:rsidRDefault="00AF3A84" w:rsidP="000F20B6">
            <w:pPr>
              <w:jc w:val="center"/>
              <w:rPr>
                <w:b/>
                <w:bCs/>
              </w:rPr>
            </w:pPr>
            <w:r w:rsidRPr="000F20B6">
              <w:rPr>
                <w:b/>
                <w:bCs/>
              </w:rPr>
              <w:t>Descriptions</w:t>
            </w:r>
          </w:p>
        </w:tc>
        <w:tc>
          <w:tcPr>
            <w:tcW w:w="2126" w:type="dxa"/>
            <w:tcBorders>
              <w:bottom w:val="single" w:sz="12" w:space="0" w:color="76CDEE"/>
            </w:tcBorders>
            <w:shd w:val="clear" w:color="auto" w:fill="E7E6E6"/>
          </w:tcPr>
          <w:p w:rsidR="00AF3A84" w:rsidRPr="000F20B6" w:rsidRDefault="00AF3A84" w:rsidP="000F20B6">
            <w:pPr>
              <w:jc w:val="center"/>
              <w:rPr>
                <w:b/>
                <w:bCs/>
              </w:rPr>
            </w:pPr>
            <w:r w:rsidRPr="000F20B6">
              <w:rPr>
                <w:b/>
                <w:bCs/>
              </w:rPr>
              <w:t>Date début marché</w:t>
            </w:r>
          </w:p>
        </w:tc>
      </w:tr>
      <w:tr w:rsidR="00AF3A84" w:rsidRPr="00D135C5" w:rsidTr="000F20B6">
        <w:trPr>
          <w:trHeight w:val="634"/>
          <w:jc w:val="center"/>
        </w:trPr>
        <w:tc>
          <w:tcPr>
            <w:tcW w:w="1526" w:type="dxa"/>
            <w:shd w:val="clear" w:color="auto" w:fill="auto"/>
          </w:tcPr>
          <w:p w:rsidR="00AF3A84" w:rsidRPr="008235AD" w:rsidRDefault="00AF3A84" w:rsidP="000F20B6">
            <w:pPr>
              <w:jc w:val="center"/>
              <w:rPr>
                <w:b/>
                <w:bCs/>
                <w:sz w:val="22"/>
                <w:szCs w:val="22"/>
              </w:rPr>
            </w:pPr>
          </w:p>
          <w:p w:rsidR="00AF3A84" w:rsidRPr="008235AD" w:rsidRDefault="00AF3A84" w:rsidP="000F20B6">
            <w:pPr>
              <w:jc w:val="center"/>
              <w:rPr>
                <w:b/>
                <w:bCs/>
                <w:sz w:val="22"/>
                <w:szCs w:val="22"/>
              </w:rPr>
            </w:pPr>
            <w:r w:rsidRPr="008235AD">
              <w:rPr>
                <w:b/>
                <w:bCs/>
                <w:sz w:val="22"/>
                <w:szCs w:val="22"/>
              </w:rPr>
              <w:t>1</w:t>
            </w:r>
          </w:p>
        </w:tc>
        <w:tc>
          <w:tcPr>
            <w:tcW w:w="4961" w:type="dxa"/>
            <w:shd w:val="clear" w:color="auto" w:fill="auto"/>
          </w:tcPr>
          <w:p w:rsidR="00AF3A84" w:rsidRPr="008235AD" w:rsidRDefault="00AF3A84" w:rsidP="00AF3A84">
            <w:pPr>
              <w:rPr>
                <w:rFonts w:ascii="Arial" w:hAnsi="Arial" w:cs="Arial"/>
                <w:sz w:val="22"/>
                <w:szCs w:val="22"/>
              </w:rPr>
            </w:pPr>
          </w:p>
          <w:p w:rsidR="00AF3A84" w:rsidRPr="008235AD" w:rsidRDefault="00AF3A84" w:rsidP="00AF3A84">
            <w:pPr>
              <w:rPr>
                <w:rFonts w:ascii="Arial" w:hAnsi="Arial" w:cs="Arial"/>
                <w:sz w:val="22"/>
                <w:szCs w:val="22"/>
              </w:rPr>
            </w:pPr>
            <w:r w:rsidRPr="008235AD">
              <w:rPr>
                <w:rFonts w:ascii="Arial" w:hAnsi="Arial" w:cs="Arial"/>
                <w:sz w:val="22"/>
                <w:szCs w:val="22"/>
              </w:rPr>
              <w:t>Plats cuisinés individuels réfrigérés</w:t>
            </w:r>
          </w:p>
        </w:tc>
        <w:tc>
          <w:tcPr>
            <w:tcW w:w="2126" w:type="dxa"/>
            <w:shd w:val="clear" w:color="auto" w:fill="auto"/>
          </w:tcPr>
          <w:p w:rsidR="00AF3A84" w:rsidRPr="00FA3342" w:rsidRDefault="00AF3A84" w:rsidP="000F20B6">
            <w:pPr>
              <w:rPr>
                <w:rFonts w:ascii="Arial" w:hAnsi="Arial" w:cs="Arial"/>
                <w:sz w:val="22"/>
                <w:szCs w:val="22"/>
              </w:rPr>
            </w:pPr>
          </w:p>
          <w:p w:rsidR="00AF3A84" w:rsidRPr="00FA3342" w:rsidRDefault="00FA3342" w:rsidP="000F20B6">
            <w:pPr>
              <w:jc w:val="center"/>
              <w:rPr>
                <w:rFonts w:ascii="Arial" w:hAnsi="Arial" w:cs="Arial"/>
                <w:sz w:val="22"/>
                <w:szCs w:val="22"/>
              </w:rPr>
            </w:pPr>
            <w:r w:rsidRPr="00FA3342">
              <w:rPr>
                <w:rFonts w:ascii="Arial" w:hAnsi="Arial" w:cs="Arial"/>
                <w:sz w:val="22"/>
                <w:szCs w:val="22"/>
              </w:rPr>
              <w:t>1</w:t>
            </w:r>
            <w:r w:rsidRPr="00FA3342">
              <w:rPr>
                <w:rFonts w:ascii="Arial" w:hAnsi="Arial" w:cs="Arial"/>
                <w:sz w:val="22"/>
                <w:szCs w:val="22"/>
                <w:vertAlign w:val="superscript"/>
              </w:rPr>
              <w:t>er</w:t>
            </w:r>
            <w:r w:rsidRPr="00FA3342">
              <w:rPr>
                <w:rFonts w:ascii="Arial" w:hAnsi="Arial" w:cs="Arial"/>
                <w:sz w:val="22"/>
                <w:szCs w:val="22"/>
              </w:rPr>
              <w:t xml:space="preserve"> septembre 2026</w:t>
            </w:r>
          </w:p>
        </w:tc>
      </w:tr>
      <w:tr w:rsidR="00AF3A84" w:rsidRPr="00D135C5" w:rsidTr="000F20B6">
        <w:trPr>
          <w:trHeight w:val="756"/>
          <w:jc w:val="center"/>
        </w:trPr>
        <w:tc>
          <w:tcPr>
            <w:tcW w:w="1526" w:type="dxa"/>
            <w:shd w:val="clear" w:color="auto" w:fill="auto"/>
          </w:tcPr>
          <w:p w:rsidR="00AF3A84" w:rsidRPr="008235AD" w:rsidRDefault="00AF3A84" w:rsidP="000F20B6">
            <w:pPr>
              <w:jc w:val="center"/>
              <w:rPr>
                <w:b/>
                <w:bCs/>
                <w:sz w:val="22"/>
                <w:szCs w:val="22"/>
              </w:rPr>
            </w:pPr>
          </w:p>
          <w:p w:rsidR="00AF3A84" w:rsidRPr="008235AD" w:rsidRDefault="00AF3A84" w:rsidP="000F20B6">
            <w:pPr>
              <w:jc w:val="center"/>
              <w:rPr>
                <w:b/>
                <w:bCs/>
                <w:sz w:val="22"/>
                <w:szCs w:val="22"/>
              </w:rPr>
            </w:pPr>
            <w:r w:rsidRPr="008235AD">
              <w:rPr>
                <w:b/>
                <w:bCs/>
                <w:sz w:val="22"/>
                <w:szCs w:val="22"/>
              </w:rPr>
              <w:t>2</w:t>
            </w:r>
          </w:p>
        </w:tc>
        <w:tc>
          <w:tcPr>
            <w:tcW w:w="4961" w:type="dxa"/>
            <w:shd w:val="clear" w:color="auto" w:fill="auto"/>
          </w:tcPr>
          <w:p w:rsidR="00AF3A84" w:rsidRPr="008235AD" w:rsidRDefault="00AF3A84" w:rsidP="000F20B6">
            <w:pPr>
              <w:rPr>
                <w:sz w:val="22"/>
                <w:szCs w:val="22"/>
              </w:rPr>
            </w:pPr>
          </w:p>
          <w:p w:rsidR="00AF3A84" w:rsidRPr="008235AD" w:rsidRDefault="00AF3A84" w:rsidP="00AF3A84">
            <w:pPr>
              <w:rPr>
                <w:sz w:val="22"/>
                <w:szCs w:val="22"/>
              </w:rPr>
            </w:pPr>
            <w:r w:rsidRPr="00FA3342">
              <w:rPr>
                <w:rFonts w:ascii="Arial" w:hAnsi="Arial" w:cs="Arial"/>
                <w:sz w:val="22"/>
                <w:szCs w:val="22"/>
              </w:rPr>
              <w:t>Sandwichs, salades et produits divers emballés individuellement réfrigérés</w:t>
            </w:r>
          </w:p>
        </w:tc>
        <w:tc>
          <w:tcPr>
            <w:tcW w:w="2126" w:type="dxa"/>
            <w:shd w:val="clear" w:color="auto" w:fill="auto"/>
          </w:tcPr>
          <w:p w:rsidR="00AF3A84" w:rsidRPr="00FA3342" w:rsidRDefault="00AF3A84" w:rsidP="000F20B6">
            <w:pPr>
              <w:rPr>
                <w:rFonts w:ascii="Arial" w:hAnsi="Arial" w:cs="Arial"/>
                <w:sz w:val="22"/>
                <w:szCs w:val="22"/>
              </w:rPr>
            </w:pPr>
          </w:p>
          <w:p w:rsidR="00AF3A84" w:rsidRPr="00FA3342" w:rsidRDefault="00AF3A84" w:rsidP="000F20B6">
            <w:pPr>
              <w:jc w:val="center"/>
              <w:rPr>
                <w:sz w:val="22"/>
                <w:szCs w:val="22"/>
              </w:rPr>
            </w:pPr>
            <w:r w:rsidRPr="00FA3342">
              <w:rPr>
                <w:rFonts w:ascii="Arial" w:hAnsi="Arial" w:cs="Arial"/>
                <w:sz w:val="22"/>
                <w:szCs w:val="22"/>
              </w:rPr>
              <w:t>1</w:t>
            </w:r>
            <w:r w:rsidRPr="00FA3342">
              <w:rPr>
                <w:rFonts w:ascii="Arial" w:hAnsi="Arial" w:cs="Arial"/>
                <w:sz w:val="22"/>
                <w:szCs w:val="22"/>
                <w:vertAlign w:val="superscript"/>
              </w:rPr>
              <w:t>er</w:t>
            </w:r>
            <w:r w:rsidRPr="00FA3342">
              <w:rPr>
                <w:rFonts w:ascii="Arial" w:hAnsi="Arial" w:cs="Arial"/>
                <w:sz w:val="22"/>
                <w:szCs w:val="22"/>
              </w:rPr>
              <w:t xml:space="preserve"> septembre 2026</w:t>
            </w:r>
          </w:p>
        </w:tc>
      </w:tr>
    </w:tbl>
    <w:p w:rsidR="009B1CD0" w:rsidRPr="009A7D26" w:rsidRDefault="00AF3A84" w:rsidP="009B45B9">
      <w:pPr>
        <w:tabs>
          <w:tab w:val="left" w:pos="576"/>
          <w:tab w:val="left" w:pos="851"/>
        </w:tabs>
        <w:jc w:val="both"/>
        <w:rPr>
          <w:rFonts w:ascii="Arial" w:hAnsi="Arial" w:cs="Arial"/>
          <w:i/>
          <w:sz w:val="18"/>
          <w:szCs w:val="18"/>
        </w:rPr>
      </w:pPr>
      <w:proofErr w:type="gramStart"/>
      <w:r w:rsidRPr="009A7D26">
        <w:rPr>
          <w:rFonts w:ascii="Arial" w:hAnsi="Arial" w:cs="Arial"/>
        </w:rPr>
        <w:t>o</w:t>
      </w:r>
      <w:r w:rsidR="00071C72" w:rsidRPr="009A7D26">
        <w:rPr>
          <w:rFonts w:ascii="Arial" w:hAnsi="Arial" w:cs="Arial"/>
        </w:rPr>
        <w:t>u</w:t>
      </w:r>
      <w:proofErr w:type="gramEnd"/>
      <w:r w:rsidR="00071C72" w:rsidRPr="009A7D26">
        <w:rPr>
          <w:rFonts w:ascii="Arial" w:hAnsi="Arial" w:cs="Arial"/>
        </w:rPr>
        <w:t xml:space="preserve"> de</w:t>
      </w:r>
      <w:r w:rsidRPr="009A7D26">
        <w:rPr>
          <w:rFonts w:ascii="Arial" w:hAnsi="Arial" w:cs="Arial"/>
        </w:rPr>
        <w:t> :</w:t>
      </w:r>
    </w:p>
    <w:p w:rsidR="00071C72" w:rsidRPr="009A7D26" w:rsidRDefault="00071C72" w:rsidP="00071C72">
      <w:pPr>
        <w:tabs>
          <w:tab w:val="left" w:pos="851"/>
        </w:tabs>
        <w:spacing w:before="120"/>
        <w:ind w:left="567"/>
        <w:jc w:val="both"/>
      </w:pPr>
      <w:r w:rsidRPr="009A7D26">
        <w:tab/>
      </w:r>
      <w:r w:rsidRPr="009A7D26">
        <w:fldChar w:fldCharType="begin">
          <w:ffData>
            <w:name w:val=""/>
            <w:enabled/>
            <w:calcOnExit w:val="0"/>
            <w:checkBox>
              <w:size w:val="20"/>
              <w:default w:val="1"/>
            </w:checkBox>
          </w:ffData>
        </w:fldChar>
      </w:r>
      <w:r w:rsidRPr="009A7D26">
        <w:instrText xml:space="preserve"> FORMCHECKBOX </w:instrText>
      </w:r>
      <w:r w:rsidRPr="009A7D26">
        <w:fldChar w:fldCharType="end"/>
      </w:r>
      <w:r w:rsidRPr="009A7D26">
        <w:rPr>
          <w:rFonts w:ascii="Arial" w:hAnsi="Arial" w:cs="Arial"/>
        </w:rPr>
        <w:tab/>
      </w:r>
      <w:proofErr w:type="gramStart"/>
      <w:r w:rsidRPr="009A7D26">
        <w:rPr>
          <w:rFonts w:ascii="Arial" w:hAnsi="Arial" w:cs="Arial"/>
        </w:rPr>
        <w:t>la</w:t>
      </w:r>
      <w:proofErr w:type="gramEnd"/>
      <w:r w:rsidRPr="009A7D26">
        <w:rPr>
          <w:rFonts w:ascii="Arial" w:hAnsi="Arial" w:cs="Arial"/>
        </w:rPr>
        <w:t xml:space="preserve"> date de notification du marché public </w:t>
      </w:r>
      <w:r w:rsidRPr="00FA3342">
        <w:rPr>
          <w:rFonts w:ascii="Arial" w:hAnsi="Arial" w:cs="Arial"/>
          <w:u w:val="single"/>
        </w:rPr>
        <w:t>si elle est postérieure</w:t>
      </w:r>
      <w:r w:rsidRPr="009A7D26">
        <w:rPr>
          <w:rFonts w:ascii="Arial" w:hAnsi="Arial" w:cs="Arial"/>
        </w:rPr>
        <w:t> ;</w:t>
      </w:r>
    </w:p>
    <w:p w:rsidR="007C2EC0" w:rsidRPr="009A7D26" w:rsidRDefault="007C2EC0" w:rsidP="009B45B9">
      <w:pPr>
        <w:pStyle w:val="fcasegauche"/>
        <w:tabs>
          <w:tab w:val="left" w:pos="426"/>
          <w:tab w:val="left" w:pos="851"/>
        </w:tabs>
        <w:spacing w:after="0"/>
        <w:ind w:left="0" w:firstLine="0"/>
        <w:jc w:val="left"/>
        <w:rPr>
          <w:rFonts w:ascii="Arial" w:hAnsi="Arial" w:cs="Arial"/>
        </w:rPr>
      </w:pPr>
    </w:p>
    <w:p w:rsidR="009B1CD0" w:rsidRPr="009A7D26" w:rsidRDefault="009B1CD0" w:rsidP="009B45B9">
      <w:pPr>
        <w:pStyle w:val="fcasegauche"/>
        <w:tabs>
          <w:tab w:val="left" w:pos="426"/>
          <w:tab w:val="left" w:pos="851"/>
        </w:tabs>
        <w:spacing w:after="0"/>
        <w:ind w:left="0" w:firstLine="0"/>
        <w:jc w:val="left"/>
        <w:rPr>
          <w:rFonts w:ascii="Arial" w:hAnsi="Arial" w:cs="Arial"/>
          <w:i/>
          <w:sz w:val="18"/>
          <w:szCs w:val="18"/>
        </w:rPr>
      </w:pPr>
      <w:r w:rsidRPr="009A7D26">
        <w:rPr>
          <w:rFonts w:ascii="Arial" w:hAnsi="Arial" w:cs="Arial"/>
        </w:rPr>
        <w:t xml:space="preserve">Le marché </w:t>
      </w:r>
      <w:r w:rsidR="00FE48C9" w:rsidRPr="009A7D26">
        <w:rPr>
          <w:rFonts w:ascii="Arial" w:hAnsi="Arial" w:cs="Arial"/>
        </w:rPr>
        <w:t>public</w:t>
      </w:r>
      <w:r w:rsidRPr="009A7D26">
        <w:rPr>
          <w:rFonts w:ascii="Arial" w:hAnsi="Arial" w:cs="Arial"/>
        </w:rPr>
        <w:t xml:space="preserve"> est reconductible :</w:t>
      </w:r>
      <w:r w:rsidRPr="009A7D26">
        <w:tab/>
      </w:r>
      <w:r w:rsidRPr="009A7D26">
        <w:tab/>
      </w:r>
      <w:r w:rsidR="007D7A65" w:rsidRPr="009A7D26">
        <w:fldChar w:fldCharType="begin">
          <w:ffData>
            <w:name w:val=""/>
            <w:enabled/>
            <w:calcOnExit w:val="0"/>
            <w:checkBox>
              <w:size w:val="20"/>
              <w:default w:val="0"/>
            </w:checkBox>
          </w:ffData>
        </w:fldChar>
      </w:r>
      <w:r w:rsidR="007D7A65" w:rsidRPr="009A7D26">
        <w:instrText xml:space="preserve"> FORMCHECKBOX </w:instrText>
      </w:r>
      <w:r w:rsidR="007D7A65" w:rsidRPr="009A7D26">
        <w:fldChar w:fldCharType="end"/>
      </w:r>
      <w:r w:rsidRPr="009A7D26">
        <w:tab/>
      </w:r>
      <w:r w:rsidR="009D661E" w:rsidRPr="009A7D26">
        <w:t>Non</w:t>
      </w:r>
      <w:r w:rsidRPr="009A7D26">
        <w:tab/>
      </w:r>
      <w:r w:rsidRPr="009A7D26">
        <w:tab/>
      </w:r>
      <w:r w:rsidRPr="009A7D26">
        <w:tab/>
      </w:r>
      <w:r w:rsidR="00564984" w:rsidRPr="009A7D26">
        <w:fldChar w:fldCharType="begin">
          <w:ffData>
            <w:name w:val=""/>
            <w:enabled/>
            <w:calcOnExit w:val="0"/>
            <w:checkBox>
              <w:size w:val="20"/>
              <w:default w:val="1"/>
            </w:checkBox>
          </w:ffData>
        </w:fldChar>
      </w:r>
      <w:r w:rsidR="00564984" w:rsidRPr="009A7D26">
        <w:instrText xml:space="preserve"> FORMCHECKBOX </w:instrText>
      </w:r>
      <w:r w:rsidR="00564984" w:rsidRPr="009A7D26">
        <w:fldChar w:fldCharType="end"/>
      </w:r>
      <w:r w:rsidRPr="009A7D26">
        <w:tab/>
      </w:r>
      <w:r w:rsidR="009D661E" w:rsidRPr="009A7D26">
        <w:t>Oui</w:t>
      </w:r>
    </w:p>
    <w:p w:rsidR="007C2EC0" w:rsidRPr="009A7D26" w:rsidRDefault="007C2EC0" w:rsidP="009B45B9">
      <w:pPr>
        <w:tabs>
          <w:tab w:val="left" w:pos="426"/>
          <w:tab w:val="left" w:pos="851"/>
        </w:tabs>
        <w:jc w:val="both"/>
        <w:rPr>
          <w:rFonts w:ascii="Arial" w:hAnsi="Arial" w:cs="Arial"/>
        </w:rPr>
      </w:pPr>
    </w:p>
    <w:p w:rsidR="009B1CD0" w:rsidRPr="009A7D26" w:rsidRDefault="009B1CD0" w:rsidP="009B45B9">
      <w:pPr>
        <w:tabs>
          <w:tab w:val="left" w:pos="426"/>
          <w:tab w:val="left" w:pos="851"/>
        </w:tabs>
        <w:jc w:val="both"/>
        <w:rPr>
          <w:rFonts w:ascii="Arial" w:hAnsi="Arial" w:cs="Arial"/>
        </w:rPr>
      </w:pPr>
      <w:r w:rsidRPr="009A7D26">
        <w:rPr>
          <w:rFonts w:ascii="Arial" w:hAnsi="Arial" w:cs="Arial"/>
        </w:rPr>
        <w:t>Si oui, préciser :</w:t>
      </w:r>
    </w:p>
    <w:p w:rsidR="009B1CD0" w:rsidRPr="009A7D26" w:rsidRDefault="009B1CD0" w:rsidP="009B45B9">
      <w:pPr>
        <w:numPr>
          <w:ilvl w:val="0"/>
          <w:numId w:val="2"/>
        </w:numPr>
        <w:tabs>
          <w:tab w:val="left" w:pos="426"/>
          <w:tab w:val="left" w:pos="851"/>
        </w:tabs>
        <w:spacing w:before="120"/>
        <w:ind w:left="924" w:hanging="357"/>
        <w:jc w:val="both"/>
        <w:rPr>
          <w:rFonts w:ascii="Arial" w:hAnsi="Arial" w:cs="Arial"/>
        </w:rPr>
      </w:pPr>
      <w:r w:rsidRPr="009A7D26">
        <w:rPr>
          <w:rFonts w:ascii="Arial" w:hAnsi="Arial" w:cs="Arial"/>
        </w:rPr>
        <w:t xml:space="preserve">Nombre des reconductions : </w:t>
      </w:r>
      <w:r w:rsidR="009A7D26" w:rsidRPr="009A7D26">
        <w:rPr>
          <w:rFonts w:ascii="Arial" w:hAnsi="Arial" w:cs="Arial"/>
          <w:b/>
        </w:rPr>
        <w:t>2</w:t>
      </w:r>
    </w:p>
    <w:p w:rsidR="009B1CD0" w:rsidRPr="009A7D26" w:rsidRDefault="009B1CD0" w:rsidP="009B45B9">
      <w:pPr>
        <w:numPr>
          <w:ilvl w:val="0"/>
          <w:numId w:val="2"/>
        </w:numPr>
        <w:tabs>
          <w:tab w:val="left" w:pos="426"/>
          <w:tab w:val="left" w:pos="851"/>
        </w:tabs>
        <w:spacing w:before="120"/>
        <w:ind w:left="924" w:hanging="357"/>
        <w:jc w:val="both"/>
        <w:rPr>
          <w:rFonts w:ascii="Arial" w:hAnsi="Arial" w:cs="Arial"/>
          <w:b/>
        </w:rPr>
      </w:pPr>
      <w:r w:rsidRPr="009A7D26">
        <w:rPr>
          <w:rFonts w:ascii="Arial" w:hAnsi="Arial" w:cs="Arial"/>
        </w:rPr>
        <w:t xml:space="preserve">Durée des reconductions : </w:t>
      </w:r>
      <w:r w:rsidR="00564984" w:rsidRPr="009A7D26">
        <w:rPr>
          <w:rFonts w:ascii="Arial" w:hAnsi="Arial" w:cs="Arial"/>
          <w:b/>
        </w:rPr>
        <w:t>12</w:t>
      </w:r>
      <w:r w:rsidR="00E900C5" w:rsidRPr="009A7D26">
        <w:rPr>
          <w:rFonts w:ascii="Arial" w:hAnsi="Arial" w:cs="Arial"/>
          <w:b/>
        </w:rPr>
        <w:t xml:space="preserve"> mois</w:t>
      </w:r>
      <w:r w:rsidRPr="009A7D26">
        <w:rPr>
          <w:rFonts w:ascii="Arial" w:hAnsi="Arial" w:cs="Arial"/>
          <w:b/>
        </w:rPr>
        <w:t>.</w:t>
      </w:r>
    </w:p>
    <w:p w:rsidR="007C2EC0" w:rsidRDefault="007C2EC0" w:rsidP="007C2EC0">
      <w:pPr>
        <w:tabs>
          <w:tab w:val="left" w:pos="426"/>
          <w:tab w:val="left" w:pos="851"/>
        </w:tabs>
        <w:spacing w:before="120"/>
        <w:jc w:val="both"/>
        <w:rPr>
          <w:rFonts w:ascii="Arial" w:hAnsi="Arial" w:cs="Arial"/>
          <w:b/>
          <w:highlight w:val="yellow"/>
        </w:rPr>
      </w:pPr>
    </w:p>
    <w:p w:rsidR="00FA3342" w:rsidRPr="007C2EC0" w:rsidRDefault="00FA3342" w:rsidP="007C2EC0">
      <w:pPr>
        <w:tabs>
          <w:tab w:val="left" w:pos="426"/>
          <w:tab w:val="left" w:pos="851"/>
        </w:tabs>
        <w:spacing w:before="120"/>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C618E" w:rsidRDefault="009C618E" w:rsidP="00332B12">
      <w:pPr>
        <w:pStyle w:val="fcase1ertab"/>
        <w:tabs>
          <w:tab w:val="left" w:pos="851"/>
        </w:tabs>
        <w:ind w:left="0" w:firstLine="0"/>
        <w:rPr>
          <w:rFonts w:ascii="Arial" w:hAnsi="Arial" w:cs="Arial"/>
          <w:b/>
          <w:sz w:val="22"/>
          <w:szCs w:val="22"/>
        </w:rPr>
      </w:pPr>
    </w:p>
    <w:p w:rsidR="009C618E" w:rsidRDefault="009C618E"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C618E" w:rsidRDefault="009C618E" w:rsidP="009B45B9">
      <w:pPr>
        <w:tabs>
          <w:tab w:val="left" w:pos="851"/>
        </w:tabs>
        <w:ind w:left="1134" w:hanging="850"/>
        <w:rPr>
          <w:rFonts w:ascii="Arial" w:hAnsi="Arial" w:cs="Arial"/>
          <w:i/>
          <w:sz w:val="18"/>
          <w:szCs w:val="18"/>
        </w:rPr>
      </w:pPr>
    </w:p>
    <w:p w:rsidR="009C618E" w:rsidRDefault="009C618E" w:rsidP="009B45B9">
      <w:pPr>
        <w:tabs>
          <w:tab w:val="left" w:pos="851"/>
        </w:tabs>
        <w:ind w:left="1134" w:hanging="850"/>
        <w:rPr>
          <w:rFonts w:ascii="Arial" w:hAnsi="Arial" w:cs="Arial"/>
          <w:i/>
          <w:sz w:val="18"/>
          <w:szCs w:val="18"/>
        </w:rPr>
      </w:pPr>
    </w:p>
    <w:p w:rsidR="009C618E" w:rsidRDefault="009C618E" w:rsidP="009B45B9">
      <w:pPr>
        <w:tabs>
          <w:tab w:val="left" w:pos="851"/>
        </w:tabs>
        <w:ind w:left="1134" w:hanging="850"/>
        <w:rPr>
          <w:rFonts w:ascii="Arial" w:hAnsi="Arial" w:cs="Arial"/>
          <w:i/>
          <w:sz w:val="18"/>
          <w:szCs w:val="18"/>
        </w:rPr>
      </w:pPr>
    </w:p>
    <w:p w:rsidR="009C618E" w:rsidRDefault="009C618E" w:rsidP="009B45B9">
      <w:pPr>
        <w:tabs>
          <w:tab w:val="left" w:pos="851"/>
        </w:tabs>
        <w:ind w:left="1134" w:hanging="850"/>
        <w:rPr>
          <w:rFonts w:ascii="Arial" w:hAnsi="Arial" w:cs="Arial"/>
          <w:i/>
          <w:sz w:val="18"/>
          <w:szCs w:val="18"/>
        </w:rPr>
      </w:pPr>
    </w:p>
    <w:p w:rsidR="009C618E" w:rsidRDefault="009C618E" w:rsidP="009B45B9">
      <w:pPr>
        <w:tabs>
          <w:tab w:val="left" w:pos="851"/>
        </w:tabs>
        <w:ind w:left="1134" w:hanging="850"/>
        <w:rPr>
          <w:rFonts w:ascii="Arial" w:hAnsi="Arial" w:cs="Arial"/>
          <w:i/>
          <w:sz w:val="18"/>
          <w:szCs w:val="18"/>
        </w:rPr>
      </w:pPr>
    </w:p>
    <w:p w:rsidR="009C618E" w:rsidRDefault="009C618E" w:rsidP="009B45B9">
      <w:pPr>
        <w:tabs>
          <w:tab w:val="left" w:pos="851"/>
        </w:tabs>
        <w:ind w:left="1134" w:hanging="850"/>
        <w:rPr>
          <w:rFonts w:ascii="Arial" w:hAnsi="Arial" w:cs="Arial"/>
          <w:i/>
          <w:sz w:val="18"/>
          <w:szCs w:val="18"/>
        </w:rPr>
      </w:pPr>
    </w:p>
    <w:p w:rsidR="009C618E" w:rsidRDefault="009C618E" w:rsidP="009B45B9">
      <w:pPr>
        <w:tabs>
          <w:tab w:val="left" w:pos="851"/>
        </w:tabs>
        <w:ind w:left="1134" w:hanging="850"/>
        <w:rPr>
          <w:rFonts w:ascii="Arial" w:hAnsi="Arial" w:cs="Arial"/>
          <w:i/>
          <w:sz w:val="18"/>
          <w:szCs w:val="18"/>
        </w:rPr>
      </w:pPr>
    </w:p>
    <w:p w:rsidR="009C618E" w:rsidRDefault="009C618E" w:rsidP="009B45B9">
      <w:pPr>
        <w:tabs>
          <w:tab w:val="left" w:pos="851"/>
        </w:tabs>
        <w:ind w:left="1134" w:hanging="850"/>
        <w:rPr>
          <w:rFonts w:ascii="Arial" w:hAnsi="Arial" w:cs="Arial"/>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9C618E" w:rsidRDefault="009C618E"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Cs/>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9F49AB" w:rsidRPr="009F49AB" w:rsidRDefault="009F49AB" w:rsidP="009F49AB"/>
    <w:p w:rsidR="009B1CD0" w:rsidRDefault="009B1CD0" w:rsidP="006C4338">
      <w:pPr>
        <w:pStyle w:val="En-tte"/>
        <w:tabs>
          <w:tab w:val="clear" w:pos="4536"/>
          <w:tab w:val="clear" w:pos="9072"/>
          <w:tab w:val="left" w:pos="851"/>
        </w:tabs>
        <w:jc w:val="both"/>
        <w:rPr>
          <w:rFonts w:ascii="Arial" w:hAnsi="Arial" w:cs="Arial"/>
        </w:rPr>
      </w:pPr>
    </w:p>
    <w:p w:rsidR="00044A4B" w:rsidRDefault="00044A4B" w:rsidP="009A7D26">
      <w:pPr>
        <w:pStyle w:val="Titre5"/>
        <w:tabs>
          <w:tab w:val="left" w:pos="2670"/>
        </w:tabs>
        <w:ind w:left="0"/>
        <w:jc w:val="center"/>
        <w:rPr>
          <w:rFonts w:ascii="Arial Narrow" w:hAnsi="Arial Narrow" w:cs="Arial Narrow"/>
          <w:b/>
          <w:bCs/>
          <w:i w:val="0"/>
          <w:iCs/>
          <w:sz w:val="22"/>
          <w:szCs w:val="22"/>
        </w:rPr>
      </w:pPr>
      <w:proofErr w:type="gramStart"/>
      <w:r>
        <w:rPr>
          <w:rFonts w:ascii="Arial Narrow" w:hAnsi="Arial Narrow" w:cs="Arial Narrow"/>
          <w:b/>
          <w:bCs/>
          <w:i w:val="0"/>
          <w:iCs/>
          <w:sz w:val="22"/>
          <w:szCs w:val="22"/>
        </w:rPr>
        <w:t>Centre  Hospitalier</w:t>
      </w:r>
      <w:proofErr w:type="gramEnd"/>
      <w:r>
        <w:rPr>
          <w:rFonts w:ascii="Arial Narrow" w:hAnsi="Arial Narrow" w:cs="Arial Narrow"/>
          <w:b/>
          <w:bCs/>
          <w:i w:val="0"/>
          <w:iCs/>
          <w:sz w:val="22"/>
          <w:szCs w:val="22"/>
        </w:rPr>
        <w:t xml:space="preserve"> </w:t>
      </w:r>
      <w:r w:rsidR="00076474">
        <w:rPr>
          <w:rFonts w:ascii="Arial Narrow" w:hAnsi="Arial Narrow" w:cs="Arial Narrow"/>
          <w:b/>
          <w:bCs/>
          <w:i w:val="0"/>
          <w:iCs/>
          <w:sz w:val="22"/>
          <w:szCs w:val="22"/>
        </w:rPr>
        <w:t>Universitaire</w:t>
      </w:r>
      <w:r>
        <w:rPr>
          <w:rFonts w:ascii="Arial Narrow" w:hAnsi="Arial Narrow" w:cs="Arial Narrow"/>
          <w:b/>
          <w:bCs/>
          <w:i w:val="0"/>
          <w:iCs/>
          <w:sz w:val="22"/>
          <w:szCs w:val="22"/>
        </w:rPr>
        <w:t xml:space="preserve"> d’Orléans</w:t>
      </w:r>
      <w:r w:rsidR="009C618E">
        <w:rPr>
          <w:rFonts w:ascii="Arial Narrow" w:hAnsi="Arial Narrow" w:cs="Arial Narrow"/>
          <w:b/>
          <w:bCs/>
          <w:i w:val="0"/>
          <w:iCs/>
          <w:sz w:val="22"/>
          <w:szCs w:val="22"/>
        </w:rPr>
        <w:t xml:space="preserve">  Groupement Hospitalier de Territoire du Loiret</w:t>
      </w:r>
    </w:p>
    <w:p w:rsidR="00044A4B" w:rsidRDefault="009C618E" w:rsidP="009A7D26">
      <w:pPr>
        <w:jc w:val="center"/>
        <w:rPr>
          <w:rFonts w:ascii="Arial Narrow" w:hAnsi="Arial Narrow" w:cs="Arial Narrow"/>
          <w:b/>
          <w:bCs/>
          <w:sz w:val="22"/>
          <w:szCs w:val="22"/>
        </w:rPr>
      </w:pPr>
      <w:r>
        <w:rPr>
          <w:rFonts w:ascii="Arial Narrow" w:hAnsi="Arial Narrow" w:cs="Arial Narrow"/>
          <w:b/>
          <w:bCs/>
          <w:sz w:val="22"/>
          <w:szCs w:val="22"/>
        </w:rPr>
        <w:t>Pôle GHT du Loiret</w:t>
      </w:r>
      <w:r w:rsidR="00044A4B">
        <w:rPr>
          <w:rFonts w:ascii="Arial Narrow" w:hAnsi="Arial Narrow" w:cs="Arial Narrow"/>
          <w:b/>
          <w:bCs/>
          <w:sz w:val="22"/>
          <w:szCs w:val="22"/>
        </w:rPr>
        <w:t xml:space="preserve"> – Direction des Achats</w:t>
      </w:r>
      <w:r w:rsidR="00076474">
        <w:rPr>
          <w:rFonts w:ascii="Arial Narrow" w:hAnsi="Arial Narrow" w:cs="Arial Narrow"/>
          <w:b/>
          <w:bCs/>
          <w:sz w:val="22"/>
          <w:szCs w:val="22"/>
        </w:rPr>
        <w:t>,</w:t>
      </w:r>
      <w:r w:rsidR="00044A4B">
        <w:rPr>
          <w:rFonts w:ascii="Arial Narrow" w:hAnsi="Arial Narrow" w:cs="Arial Narrow"/>
          <w:b/>
          <w:bCs/>
          <w:sz w:val="22"/>
          <w:szCs w:val="22"/>
        </w:rPr>
        <w:t xml:space="preserve"> de la logistique</w:t>
      </w:r>
      <w:r w:rsidR="00076474">
        <w:rPr>
          <w:rFonts w:ascii="Arial Narrow" w:hAnsi="Arial Narrow" w:cs="Arial Narrow"/>
          <w:b/>
          <w:bCs/>
          <w:sz w:val="22"/>
          <w:szCs w:val="22"/>
        </w:rPr>
        <w:t xml:space="preserve"> et du Développement Durable</w:t>
      </w:r>
    </w:p>
    <w:p w:rsidR="00044A4B" w:rsidRDefault="00044A4B" w:rsidP="009A7D26">
      <w:pPr>
        <w:jc w:val="center"/>
        <w:rPr>
          <w:rFonts w:ascii="Arial Narrow" w:hAnsi="Arial Narrow" w:cs="Arial Narrow"/>
          <w:b/>
          <w:bCs/>
          <w:sz w:val="22"/>
          <w:szCs w:val="22"/>
        </w:rPr>
      </w:pPr>
      <w:r>
        <w:rPr>
          <w:rFonts w:ascii="Arial Narrow" w:hAnsi="Arial Narrow" w:cs="Arial Narrow"/>
          <w:b/>
          <w:bCs/>
          <w:sz w:val="22"/>
          <w:szCs w:val="22"/>
        </w:rPr>
        <w:t xml:space="preserve">14, avenue de </w:t>
      </w:r>
      <w:r w:rsidR="00DF2292">
        <w:rPr>
          <w:rFonts w:ascii="Arial Narrow" w:hAnsi="Arial Narrow" w:cs="Arial Narrow"/>
          <w:b/>
          <w:bCs/>
          <w:sz w:val="22"/>
          <w:szCs w:val="22"/>
        </w:rPr>
        <w:t>l’hôpital - CS</w:t>
      </w:r>
      <w:r>
        <w:rPr>
          <w:rFonts w:ascii="Arial Narrow" w:hAnsi="Arial Narrow" w:cs="Arial Narrow"/>
          <w:b/>
          <w:bCs/>
          <w:sz w:val="22"/>
          <w:szCs w:val="22"/>
        </w:rPr>
        <w:t xml:space="preserve"> </w:t>
      </w:r>
      <w:r w:rsidR="00DF2292">
        <w:rPr>
          <w:rFonts w:ascii="Arial Narrow" w:hAnsi="Arial Narrow" w:cs="Arial Narrow"/>
          <w:b/>
          <w:bCs/>
          <w:sz w:val="22"/>
          <w:szCs w:val="22"/>
        </w:rPr>
        <w:t>86709 - 45067</w:t>
      </w:r>
      <w:r>
        <w:rPr>
          <w:rFonts w:ascii="Arial Narrow" w:hAnsi="Arial Narrow" w:cs="Arial Narrow"/>
          <w:b/>
          <w:bCs/>
          <w:sz w:val="22"/>
          <w:szCs w:val="22"/>
        </w:rPr>
        <w:t xml:space="preserve"> ORLEANS CEDEX 2</w:t>
      </w:r>
    </w:p>
    <w:p w:rsidR="009B1CD0" w:rsidRDefault="009B1CD0" w:rsidP="005846FB">
      <w:pPr>
        <w:pStyle w:val="En-tte"/>
        <w:tabs>
          <w:tab w:val="clear" w:pos="4536"/>
          <w:tab w:val="clear" w:pos="9072"/>
          <w:tab w:val="left" w:pos="851"/>
        </w:tabs>
        <w:jc w:val="both"/>
        <w:rPr>
          <w:rFonts w:ascii="Arial" w:hAnsi="Arial" w:cs="Arial"/>
        </w:rPr>
      </w:pPr>
    </w:p>
    <w:p w:rsidR="009F49AB" w:rsidRDefault="009F49AB"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RDefault="009B1CD0" w:rsidP="0083205E">
      <w:pPr>
        <w:tabs>
          <w:tab w:val="left" w:pos="851"/>
        </w:tabs>
        <w:jc w:val="both"/>
        <w:rPr>
          <w:rFonts w:ascii="Arial" w:hAnsi="Arial" w:cs="Arial"/>
        </w:rPr>
      </w:pPr>
    </w:p>
    <w:p w:rsidR="009A7D26" w:rsidRDefault="00FA1EA8" w:rsidP="009A7D26">
      <w:pPr>
        <w:jc w:val="center"/>
        <w:rPr>
          <w:rFonts w:ascii="Arial Narrow" w:hAnsi="Arial Narrow" w:cs="Arial Narrow"/>
          <w:b/>
          <w:sz w:val="22"/>
          <w:szCs w:val="22"/>
        </w:rPr>
      </w:pPr>
      <w:r w:rsidRPr="00FA1EA8">
        <w:rPr>
          <w:rFonts w:ascii="Arial Narrow" w:hAnsi="Arial Narrow" w:cs="Arial Narrow"/>
          <w:b/>
          <w:sz w:val="22"/>
          <w:szCs w:val="22"/>
        </w:rPr>
        <w:t xml:space="preserve">Monsieur </w:t>
      </w:r>
      <w:r w:rsidR="009A7D26">
        <w:rPr>
          <w:rFonts w:ascii="Arial Narrow" w:hAnsi="Arial Narrow" w:cs="Arial Narrow"/>
          <w:b/>
          <w:sz w:val="22"/>
          <w:szCs w:val="22"/>
        </w:rPr>
        <w:t>Sébastien VIAL</w:t>
      </w:r>
    </w:p>
    <w:p w:rsidR="009A7D26" w:rsidRDefault="00FA1EA8" w:rsidP="009A7D26">
      <w:pPr>
        <w:jc w:val="center"/>
        <w:rPr>
          <w:rFonts w:ascii="Arial Narrow" w:hAnsi="Arial Narrow" w:cs="Arial Narrow"/>
          <w:b/>
          <w:sz w:val="22"/>
          <w:szCs w:val="22"/>
        </w:rPr>
      </w:pPr>
      <w:r w:rsidRPr="00FA1EA8">
        <w:rPr>
          <w:rFonts w:ascii="Arial Narrow" w:hAnsi="Arial Narrow" w:cs="Arial Narrow"/>
          <w:b/>
          <w:sz w:val="22"/>
          <w:szCs w:val="22"/>
        </w:rPr>
        <w:t xml:space="preserve"> Directeur Général du Centre Hospitalier </w:t>
      </w:r>
      <w:r w:rsidR="00076474">
        <w:rPr>
          <w:rFonts w:ascii="Arial Narrow" w:hAnsi="Arial Narrow" w:cs="Arial Narrow"/>
          <w:b/>
          <w:bCs/>
          <w:i/>
          <w:iCs/>
          <w:sz w:val="22"/>
          <w:szCs w:val="22"/>
        </w:rPr>
        <w:t>Universitaire</w:t>
      </w:r>
      <w:r w:rsidRPr="00FA1EA8">
        <w:rPr>
          <w:rFonts w:ascii="Arial Narrow" w:hAnsi="Arial Narrow" w:cs="Arial Narrow"/>
          <w:b/>
          <w:sz w:val="22"/>
          <w:szCs w:val="22"/>
        </w:rPr>
        <w:t xml:space="preserve"> d’Orléans</w:t>
      </w:r>
    </w:p>
    <w:p w:rsidR="00FA1EA8" w:rsidRPr="00FA1EA8" w:rsidRDefault="009C618E" w:rsidP="009A7D26">
      <w:pPr>
        <w:jc w:val="center"/>
        <w:rPr>
          <w:rFonts w:ascii="Arial" w:hAnsi="Arial" w:cs="Arial"/>
          <w:b/>
        </w:rPr>
      </w:pPr>
      <w:r>
        <w:rPr>
          <w:rFonts w:ascii="Arial Narrow" w:hAnsi="Arial Narrow" w:cs="Arial Narrow"/>
          <w:b/>
          <w:sz w:val="22"/>
          <w:szCs w:val="22"/>
        </w:rPr>
        <w:t xml:space="preserve"> Groupement Hospitalier de Territoire du Loiret</w:t>
      </w:r>
    </w:p>
    <w:p w:rsidR="009B1CD0" w:rsidRDefault="009B1CD0" w:rsidP="009B45B9">
      <w:pPr>
        <w:tabs>
          <w:tab w:val="left" w:pos="851"/>
        </w:tabs>
        <w:jc w:val="both"/>
        <w:rPr>
          <w:rFonts w:ascii="Arial" w:hAnsi="Arial" w:cs="Arial"/>
        </w:rPr>
      </w:pPr>
    </w:p>
    <w:p w:rsidR="009F49AB" w:rsidRDefault="009F49AB" w:rsidP="009B45B9">
      <w:pPr>
        <w:tabs>
          <w:tab w:val="left" w:pos="851"/>
        </w:tabs>
        <w:jc w:val="both"/>
        <w:rPr>
          <w:rFonts w:ascii="Arial" w:hAnsi="Arial" w:cs="Arial"/>
        </w:rPr>
      </w:pPr>
    </w:p>
    <w:p w:rsidR="009F49AB" w:rsidRDefault="009F49AB"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p>
    <w:p w:rsidR="009A7D26" w:rsidRDefault="009C618E" w:rsidP="009A7D26">
      <w:pPr>
        <w:pStyle w:val="fcase2metab"/>
        <w:ind w:left="0" w:firstLine="0"/>
        <w:jc w:val="center"/>
        <w:rPr>
          <w:rFonts w:ascii="Arial Narrow" w:hAnsi="Arial Narrow" w:cs="Arial Narrow"/>
          <w:b/>
          <w:bCs/>
          <w:sz w:val="22"/>
          <w:szCs w:val="22"/>
        </w:rPr>
      </w:pPr>
      <w:r>
        <w:rPr>
          <w:rFonts w:ascii="Arial Narrow" w:hAnsi="Arial Narrow" w:cs="Arial Narrow"/>
          <w:b/>
          <w:bCs/>
          <w:sz w:val="22"/>
          <w:szCs w:val="22"/>
        </w:rPr>
        <w:t xml:space="preserve">Monsieur le Directeur Général du Centre Hospitalier </w:t>
      </w:r>
      <w:r w:rsidR="00076474">
        <w:rPr>
          <w:rFonts w:ascii="Arial Narrow" w:hAnsi="Arial Narrow" w:cs="Arial Narrow"/>
          <w:b/>
          <w:bCs/>
          <w:i/>
          <w:iCs/>
          <w:sz w:val="22"/>
          <w:szCs w:val="22"/>
        </w:rPr>
        <w:t>Universitaire</w:t>
      </w:r>
      <w:r w:rsidR="00076474">
        <w:rPr>
          <w:rFonts w:ascii="Arial Narrow" w:hAnsi="Arial Narrow" w:cs="Arial Narrow"/>
          <w:b/>
          <w:bCs/>
          <w:sz w:val="22"/>
          <w:szCs w:val="22"/>
        </w:rPr>
        <w:t xml:space="preserve"> </w:t>
      </w:r>
      <w:r>
        <w:rPr>
          <w:rFonts w:ascii="Arial Narrow" w:hAnsi="Arial Narrow" w:cs="Arial Narrow"/>
          <w:b/>
          <w:bCs/>
          <w:sz w:val="22"/>
          <w:szCs w:val="22"/>
        </w:rPr>
        <w:t>d’ORLEANS</w:t>
      </w:r>
      <w:r w:rsidR="009A7D26">
        <w:rPr>
          <w:rFonts w:ascii="Arial Narrow" w:hAnsi="Arial Narrow" w:cs="Arial Narrow"/>
          <w:b/>
          <w:bCs/>
          <w:sz w:val="22"/>
          <w:szCs w:val="22"/>
        </w:rPr>
        <w:t xml:space="preserve"> </w:t>
      </w:r>
      <w:r>
        <w:rPr>
          <w:rFonts w:ascii="Arial Narrow" w:hAnsi="Arial Narrow" w:cs="Arial Narrow"/>
          <w:b/>
          <w:bCs/>
          <w:sz w:val="22"/>
          <w:szCs w:val="22"/>
        </w:rPr>
        <w:t>–</w:t>
      </w:r>
    </w:p>
    <w:p w:rsidR="009C618E" w:rsidRDefault="009C618E" w:rsidP="009A7D26">
      <w:pPr>
        <w:pStyle w:val="fcase2metab"/>
        <w:ind w:left="0" w:firstLine="0"/>
        <w:jc w:val="center"/>
        <w:rPr>
          <w:rFonts w:ascii="Arial Narrow" w:hAnsi="Arial Narrow" w:cs="Arial Narrow"/>
          <w:b/>
          <w:bCs/>
          <w:sz w:val="22"/>
          <w:szCs w:val="22"/>
        </w:rPr>
      </w:pPr>
      <w:r>
        <w:rPr>
          <w:rFonts w:ascii="Arial Narrow" w:hAnsi="Arial Narrow" w:cs="Arial Narrow"/>
          <w:b/>
          <w:bCs/>
          <w:sz w:val="22"/>
          <w:szCs w:val="22"/>
        </w:rPr>
        <w:t>Groupement Hospitalier de Territoire 45</w:t>
      </w:r>
    </w:p>
    <w:p w:rsidR="009A7D26" w:rsidRDefault="009C618E" w:rsidP="009A7D26">
      <w:pPr>
        <w:jc w:val="center"/>
        <w:rPr>
          <w:rFonts w:ascii="Arial Narrow" w:hAnsi="Arial Narrow" w:cs="Arial Narrow"/>
          <w:b/>
          <w:bCs/>
          <w:sz w:val="22"/>
          <w:szCs w:val="22"/>
        </w:rPr>
      </w:pPr>
      <w:r>
        <w:rPr>
          <w:rFonts w:ascii="Arial Narrow" w:hAnsi="Arial Narrow" w:cs="Arial Narrow"/>
          <w:b/>
          <w:bCs/>
          <w:sz w:val="22"/>
          <w:szCs w:val="22"/>
        </w:rPr>
        <w:t xml:space="preserve">14, avenue de </w:t>
      </w:r>
      <w:proofErr w:type="gramStart"/>
      <w:r>
        <w:rPr>
          <w:rFonts w:ascii="Arial Narrow" w:hAnsi="Arial Narrow" w:cs="Arial Narrow"/>
          <w:b/>
          <w:bCs/>
          <w:sz w:val="22"/>
          <w:szCs w:val="22"/>
        </w:rPr>
        <w:t>l’hôpital  -</w:t>
      </w:r>
      <w:proofErr w:type="gramEnd"/>
      <w:r>
        <w:rPr>
          <w:rFonts w:ascii="Arial Narrow" w:hAnsi="Arial Narrow" w:cs="Arial Narrow"/>
          <w:b/>
          <w:bCs/>
          <w:sz w:val="22"/>
          <w:szCs w:val="22"/>
        </w:rPr>
        <w:t xml:space="preserve">  CS 86709  -  </w:t>
      </w:r>
    </w:p>
    <w:p w:rsidR="009C618E" w:rsidRDefault="009C618E" w:rsidP="009A7D26">
      <w:pPr>
        <w:jc w:val="center"/>
        <w:rPr>
          <w:rFonts w:ascii="Arial Narrow" w:hAnsi="Arial Narrow" w:cs="Arial Narrow"/>
          <w:b/>
          <w:bCs/>
          <w:sz w:val="22"/>
          <w:szCs w:val="22"/>
        </w:rPr>
      </w:pPr>
      <w:r>
        <w:rPr>
          <w:rFonts w:ascii="Arial Narrow" w:hAnsi="Arial Narrow" w:cs="Arial Narrow"/>
          <w:b/>
          <w:bCs/>
          <w:sz w:val="22"/>
          <w:szCs w:val="22"/>
        </w:rPr>
        <w:t>45067 ORLEANS CEDEX 2 – Téléphone 02 38 51 44 44</w:t>
      </w:r>
    </w:p>
    <w:p w:rsidR="009B1CD0" w:rsidRDefault="009B1CD0" w:rsidP="009B45B9">
      <w:pPr>
        <w:pStyle w:val="fcase2metab"/>
        <w:ind w:left="0" w:firstLine="0"/>
        <w:rPr>
          <w:rFonts w:ascii="Arial" w:hAnsi="Arial" w:cs="Arial"/>
        </w:rPr>
      </w:pPr>
    </w:p>
    <w:p w:rsidR="009F49AB" w:rsidRDefault="009F49AB"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pStyle w:val="fcase2metab"/>
        <w:rPr>
          <w:rFonts w:ascii="Arial" w:hAnsi="Arial" w:cs="Arial"/>
        </w:rPr>
      </w:pPr>
    </w:p>
    <w:p w:rsidR="009C618E" w:rsidRPr="00564984" w:rsidRDefault="009C618E" w:rsidP="009A7D26">
      <w:pPr>
        <w:jc w:val="center"/>
        <w:rPr>
          <w:rFonts w:ascii="Arial Narrow" w:hAnsi="Arial Narrow" w:cs="Arial Narrow"/>
          <w:b/>
          <w:bCs/>
          <w:sz w:val="22"/>
          <w:szCs w:val="22"/>
        </w:rPr>
      </w:pPr>
      <w:r w:rsidRPr="00564984">
        <w:rPr>
          <w:rFonts w:ascii="Arial Narrow" w:hAnsi="Arial Narrow" w:cs="Arial Narrow"/>
          <w:b/>
          <w:bCs/>
          <w:sz w:val="22"/>
          <w:szCs w:val="22"/>
        </w:rPr>
        <w:t xml:space="preserve">Monsieur le Trésorier Principal du Centre Hospitalier </w:t>
      </w:r>
      <w:r w:rsidR="00076474" w:rsidRPr="00564984">
        <w:rPr>
          <w:rFonts w:ascii="Arial Narrow" w:hAnsi="Arial Narrow" w:cs="Arial Narrow"/>
          <w:b/>
          <w:bCs/>
          <w:sz w:val="22"/>
          <w:szCs w:val="22"/>
        </w:rPr>
        <w:t xml:space="preserve">Universitaire </w:t>
      </w:r>
      <w:r w:rsidRPr="00564984">
        <w:rPr>
          <w:rFonts w:ascii="Arial Narrow" w:hAnsi="Arial Narrow" w:cs="Arial Narrow"/>
          <w:b/>
          <w:bCs/>
          <w:sz w:val="22"/>
          <w:szCs w:val="22"/>
        </w:rPr>
        <w:t>d’Orléans</w:t>
      </w:r>
    </w:p>
    <w:p w:rsidR="009C618E" w:rsidRPr="00564984" w:rsidRDefault="009C618E" w:rsidP="009A7D26">
      <w:pPr>
        <w:jc w:val="center"/>
        <w:rPr>
          <w:rFonts w:ascii="Arial Narrow" w:hAnsi="Arial Narrow" w:cs="Arial Narrow"/>
          <w:b/>
          <w:bCs/>
          <w:sz w:val="22"/>
          <w:szCs w:val="22"/>
        </w:rPr>
      </w:pPr>
      <w:r w:rsidRPr="00564984">
        <w:rPr>
          <w:rFonts w:ascii="Arial Narrow" w:hAnsi="Arial Narrow" w:cs="Arial Narrow"/>
          <w:b/>
          <w:bCs/>
          <w:sz w:val="22"/>
          <w:szCs w:val="22"/>
        </w:rPr>
        <w:t>Centre finances publiques Orléans – centres hospitaliers</w:t>
      </w:r>
    </w:p>
    <w:p w:rsidR="009C618E" w:rsidRPr="00564984" w:rsidRDefault="009C618E" w:rsidP="009A7D26">
      <w:pPr>
        <w:jc w:val="center"/>
        <w:rPr>
          <w:rFonts w:ascii="Arial Narrow" w:hAnsi="Arial Narrow" w:cs="Arial Narrow"/>
          <w:b/>
          <w:bCs/>
          <w:sz w:val="22"/>
          <w:szCs w:val="22"/>
        </w:rPr>
      </w:pPr>
      <w:r w:rsidRPr="00564984">
        <w:rPr>
          <w:rFonts w:ascii="Arial Narrow" w:hAnsi="Arial Narrow" w:cs="Arial Narrow"/>
          <w:b/>
          <w:bCs/>
          <w:sz w:val="22"/>
          <w:szCs w:val="22"/>
        </w:rPr>
        <w:t>9 avenue du président John Kennedy - CS 30043 – 45077 ORLEANS CEDEX 2</w:t>
      </w:r>
    </w:p>
    <w:p w:rsidR="001C40C0" w:rsidRPr="00946A75" w:rsidRDefault="009C618E" w:rsidP="009F49AB">
      <w:pPr>
        <w:jc w:val="center"/>
        <w:rPr>
          <w:rFonts w:ascii="Arial" w:hAnsi="Arial" w:cs="Arial"/>
          <w:highlight w:val="yellow"/>
        </w:rPr>
      </w:pPr>
      <w:r w:rsidRPr="00564984">
        <w:rPr>
          <w:rFonts w:ascii="Arial Narrow" w:hAnsi="Arial Narrow" w:cs="Arial Narrow"/>
          <w:b/>
          <w:bCs/>
          <w:sz w:val="22"/>
          <w:szCs w:val="22"/>
        </w:rPr>
        <w:t>Téléphone : 02 38 25 22 00</w:t>
      </w:r>
    </w:p>
    <w:p w:rsidR="009B1CD0" w:rsidRDefault="009B1CD0" w:rsidP="009B45B9">
      <w:pPr>
        <w:pStyle w:val="fcase2metab"/>
        <w:ind w:left="0" w:firstLine="0"/>
        <w:rPr>
          <w:rFonts w:ascii="Arial" w:hAnsi="Arial" w:cs="Arial"/>
        </w:rPr>
      </w:pPr>
    </w:p>
    <w:p w:rsidR="009B1CD0" w:rsidRDefault="00D172B9" w:rsidP="009B45B9">
      <w:pPr>
        <w:pStyle w:val="fcase2metab"/>
        <w:ind w:left="0" w:firstLine="0"/>
        <w:rPr>
          <w:rFonts w:ascii="Arial" w:hAnsi="Arial" w:cs="Arial"/>
        </w:rPr>
      </w:pPr>
      <w:r>
        <w:rPr>
          <w:rFonts w:ascii="Arial" w:hAnsi="Arial" w:cs="Arial"/>
        </w:rPr>
        <w:br w:type="page"/>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946A75" w:rsidRDefault="00946A75" w:rsidP="009B45B9">
      <w:pPr>
        <w:tabs>
          <w:tab w:val="left" w:pos="851"/>
          <w:tab w:val="left" w:pos="3402"/>
          <w:tab w:val="left" w:pos="6237"/>
          <w:tab w:val="left" w:pos="9072"/>
        </w:tabs>
        <w:jc w:val="both"/>
        <w:rPr>
          <w:rFonts w:ascii="Arial" w:hAnsi="Arial" w:cs="Arial"/>
          <w:b/>
          <w:caps/>
        </w:rPr>
      </w:pPr>
    </w:p>
    <w:p w:rsidR="00564984" w:rsidRDefault="00564984" w:rsidP="00564984">
      <w:pPr>
        <w:tabs>
          <w:tab w:val="left" w:pos="851"/>
          <w:tab w:val="left" w:pos="3402"/>
          <w:tab w:val="left" w:pos="6237"/>
          <w:tab w:val="left" w:pos="9072"/>
        </w:tabs>
        <w:jc w:val="both"/>
        <w:rPr>
          <w:rFonts w:ascii="Arial" w:hAnsi="Arial" w:cs="Arial"/>
          <w:b/>
          <w:caps/>
        </w:rPr>
      </w:pPr>
    </w:p>
    <w:p w:rsidR="00564984" w:rsidRPr="00E01953" w:rsidRDefault="00564984" w:rsidP="00564984">
      <w:pPr>
        <w:rPr>
          <w:rFonts w:ascii="Arial" w:hAnsi="Arial"/>
          <w:b/>
          <w:sz w:val="24"/>
          <w:szCs w:val="24"/>
        </w:rPr>
      </w:pPr>
      <w:r w:rsidRPr="00E01953">
        <w:rPr>
          <w:rFonts w:ascii="Arial" w:hAnsi="Arial"/>
          <w:b/>
          <w:sz w:val="24"/>
          <w:szCs w:val="24"/>
        </w:rPr>
        <w:t>La présente offre est acceptée</w:t>
      </w:r>
      <w:r>
        <w:rPr>
          <w:rFonts w:ascii="Arial" w:hAnsi="Arial"/>
          <w:b/>
          <w:sz w:val="24"/>
          <w:szCs w:val="24"/>
        </w:rPr>
        <w:t xml:space="preserve"> pour le(s) lot(s) n° </w:t>
      </w:r>
      <w:r w:rsidRPr="008F0DDB">
        <w:rPr>
          <w:rFonts w:ascii="Arial" w:hAnsi="Arial"/>
          <w:b/>
          <w:sz w:val="24"/>
          <w:szCs w:val="24"/>
        </w:rPr>
        <w:t>…………</w:t>
      </w:r>
    </w:p>
    <w:p w:rsidR="00564984" w:rsidRPr="00E01953" w:rsidRDefault="00564984" w:rsidP="00564984">
      <w:pPr>
        <w:tabs>
          <w:tab w:val="left" w:pos="851"/>
          <w:tab w:val="left" w:pos="3402"/>
          <w:tab w:val="left" w:pos="6237"/>
          <w:tab w:val="left" w:pos="9072"/>
        </w:tabs>
        <w:jc w:val="both"/>
        <w:rPr>
          <w:rFonts w:ascii="Arial" w:hAnsi="Arial" w:cs="Arial"/>
          <w:b/>
          <w:caps/>
          <w:sz w:val="24"/>
          <w:szCs w:val="24"/>
        </w:rPr>
      </w:pPr>
    </w:p>
    <w:p w:rsidR="00564984" w:rsidRPr="00E01953" w:rsidRDefault="00564984" w:rsidP="00564984">
      <w:pPr>
        <w:tabs>
          <w:tab w:val="left" w:pos="851"/>
          <w:tab w:val="left" w:pos="3402"/>
          <w:tab w:val="left" w:pos="6237"/>
          <w:tab w:val="left" w:pos="9072"/>
        </w:tabs>
        <w:jc w:val="both"/>
        <w:rPr>
          <w:rFonts w:ascii="Arial" w:hAnsi="Arial" w:cs="Arial"/>
          <w:b/>
          <w:caps/>
          <w:sz w:val="24"/>
          <w:szCs w:val="24"/>
        </w:rPr>
      </w:pPr>
    </w:p>
    <w:p w:rsidR="00564984" w:rsidRPr="00E01953" w:rsidRDefault="00564984" w:rsidP="00564984">
      <w:pPr>
        <w:rPr>
          <w:rFonts w:ascii="Arial" w:hAnsi="Arial"/>
          <w:b/>
          <w:sz w:val="24"/>
          <w:szCs w:val="24"/>
          <w:highlight w:val="yellow"/>
        </w:rPr>
      </w:pPr>
    </w:p>
    <w:p w:rsidR="00564984" w:rsidRPr="008F0DDB" w:rsidRDefault="00564984" w:rsidP="00564984">
      <w:pPr>
        <w:tabs>
          <w:tab w:val="left" w:pos="1985"/>
          <w:tab w:val="left" w:pos="4536"/>
          <w:tab w:val="left" w:pos="6237"/>
        </w:tabs>
        <w:suppressAutoHyphens w:val="0"/>
        <w:jc w:val="both"/>
        <w:rPr>
          <w:rFonts w:ascii="Arial" w:hAnsi="Arial"/>
          <w:b/>
          <w:sz w:val="24"/>
          <w:szCs w:val="24"/>
        </w:rPr>
      </w:pPr>
      <w:r w:rsidRPr="006D7779">
        <w:rPr>
          <w:rFonts w:ascii="Arial" w:hAnsi="Arial"/>
          <w:b/>
          <w:sz w:val="24"/>
          <w:szCs w:val="24"/>
        </w:rPr>
        <w:t xml:space="preserve">Accord cadre à bons de commande conclu </w:t>
      </w:r>
      <w:r w:rsidRPr="00567ED1">
        <w:rPr>
          <w:rFonts w:ascii="Arial" w:hAnsi="Arial"/>
          <w:b/>
          <w:sz w:val="24"/>
          <w:szCs w:val="24"/>
        </w:rPr>
        <w:t xml:space="preserve">sans minimum </w:t>
      </w:r>
      <w:r w:rsidRPr="00194AD0">
        <w:rPr>
          <w:rFonts w:ascii="Arial" w:hAnsi="Arial"/>
          <w:b/>
          <w:sz w:val="24"/>
          <w:szCs w:val="24"/>
        </w:rPr>
        <w:t>et avec un maximum</w:t>
      </w:r>
      <w:r>
        <w:rPr>
          <w:rFonts w:ascii="Arial" w:hAnsi="Arial"/>
          <w:b/>
          <w:sz w:val="24"/>
          <w:szCs w:val="24"/>
        </w:rPr>
        <w:t xml:space="preserve"> de </w:t>
      </w:r>
      <w:r w:rsidRPr="008F0DDB">
        <w:rPr>
          <w:rFonts w:ascii="Arial" w:hAnsi="Arial"/>
          <w:b/>
          <w:sz w:val="24"/>
          <w:szCs w:val="24"/>
        </w:rPr>
        <w:t>800000 euros HT, décomposé par lot :</w:t>
      </w:r>
    </w:p>
    <w:p w:rsidR="00564984" w:rsidRPr="008F0DDB" w:rsidRDefault="00564984" w:rsidP="00564984">
      <w:pPr>
        <w:tabs>
          <w:tab w:val="left" w:pos="1985"/>
          <w:tab w:val="left" w:pos="4536"/>
          <w:tab w:val="left" w:pos="6237"/>
        </w:tabs>
        <w:suppressAutoHyphens w:val="0"/>
        <w:jc w:val="both"/>
        <w:rPr>
          <w:rFonts w:ascii="Arial" w:hAnsi="Arial"/>
          <w:b/>
          <w:sz w:val="24"/>
          <w:szCs w:val="24"/>
        </w:rPr>
      </w:pPr>
      <w:r w:rsidRPr="008F0DDB">
        <w:rPr>
          <w:rFonts w:ascii="Arial" w:hAnsi="Arial"/>
          <w:b/>
          <w:sz w:val="24"/>
          <w:szCs w:val="24"/>
        </w:rPr>
        <w:t xml:space="preserve">Lot 1 : </w:t>
      </w:r>
      <w:r w:rsidR="00AF3A84" w:rsidRPr="008F0DDB">
        <w:rPr>
          <w:rFonts w:ascii="Arial" w:hAnsi="Arial"/>
          <w:b/>
          <w:sz w:val="24"/>
          <w:szCs w:val="24"/>
        </w:rPr>
        <w:t>4</w:t>
      </w:r>
      <w:r w:rsidRPr="008F0DDB">
        <w:rPr>
          <w:rFonts w:ascii="Arial" w:hAnsi="Arial"/>
          <w:b/>
          <w:sz w:val="24"/>
          <w:szCs w:val="24"/>
        </w:rPr>
        <w:t>00 000 euros HT sur 4 ans.</w:t>
      </w:r>
    </w:p>
    <w:p w:rsidR="00564984" w:rsidRPr="00194AD0" w:rsidRDefault="00564984" w:rsidP="00564984">
      <w:pPr>
        <w:tabs>
          <w:tab w:val="left" w:pos="1985"/>
          <w:tab w:val="left" w:pos="4536"/>
          <w:tab w:val="left" w:pos="6237"/>
        </w:tabs>
        <w:suppressAutoHyphens w:val="0"/>
        <w:jc w:val="both"/>
        <w:rPr>
          <w:rFonts w:ascii="Arial" w:hAnsi="Arial"/>
          <w:b/>
          <w:sz w:val="24"/>
          <w:szCs w:val="24"/>
        </w:rPr>
      </w:pPr>
      <w:r w:rsidRPr="008F0DDB">
        <w:rPr>
          <w:rFonts w:ascii="Arial" w:hAnsi="Arial"/>
          <w:b/>
          <w:sz w:val="24"/>
          <w:szCs w:val="24"/>
        </w:rPr>
        <w:t xml:space="preserve">Lot 2 : </w:t>
      </w:r>
      <w:r w:rsidR="00AF3A84" w:rsidRPr="008F0DDB">
        <w:rPr>
          <w:rFonts w:ascii="Arial" w:hAnsi="Arial"/>
          <w:b/>
          <w:sz w:val="24"/>
          <w:szCs w:val="24"/>
        </w:rPr>
        <w:t>4</w:t>
      </w:r>
      <w:r w:rsidRPr="008F0DDB">
        <w:rPr>
          <w:rFonts w:ascii="Arial" w:hAnsi="Arial"/>
          <w:b/>
          <w:sz w:val="24"/>
          <w:szCs w:val="24"/>
        </w:rPr>
        <w:t>00 000 euros HT sur 4 ans.</w:t>
      </w:r>
    </w:p>
    <w:p w:rsidR="00946A75" w:rsidRPr="00E01953" w:rsidRDefault="00946A75" w:rsidP="009B45B9">
      <w:pPr>
        <w:tabs>
          <w:tab w:val="left" w:pos="851"/>
          <w:tab w:val="left" w:pos="3402"/>
          <w:tab w:val="left" w:pos="6237"/>
          <w:tab w:val="left" w:pos="9072"/>
        </w:tabs>
        <w:jc w:val="both"/>
        <w:rPr>
          <w:rFonts w:ascii="Arial" w:hAnsi="Arial" w:cs="Arial"/>
          <w:b/>
          <w:caps/>
          <w:sz w:val="24"/>
          <w:szCs w:val="24"/>
        </w:rPr>
      </w:pPr>
    </w:p>
    <w:p w:rsidR="00946A75" w:rsidRPr="00E01953" w:rsidRDefault="00946A75" w:rsidP="009B45B9">
      <w:pPr>
        <w:tabs>
          <w:tab w:val="left" w:pos="851"/>
          <w:tab w:val="left" w:pos="3402"/>
          <w:tab w:val="left" w:pos="6237"/>
          <w:tab w:val="left" w:pos="9072"/>
        </w:tabs>
        <w:jc w:val="both"/>
        <w:rPr>
          <w:rFonts w:ascii="Arial" w:hAnsi="Arial" w:cs="Arial"/>
          <w:b/>
          <w:caps/>
          <w:sz w:val="24"/>
          <w:szCs w:val="24"/>
        </w:rPr>
      </w:pPr>
    </w:p>
    <w:p w:rsidR="00946A75" w:rsidRPr="00E01953" w:rsidRDefault="00946A75" w:rsidP="009B45B9">
      <w:pPr>
        <w:tabs>
          <w:tab w:val="left" w:pos="851"/>
          <w:tab w:val="left" w:pos="3402"/>
          <w:tab w:val="left" w:pos="6237"/>
          <w:tab w:val="left" w:pos="9072"/>
        </w:tabs>
        <w:jc w:val="both"/>
        <w:rPr>
          <w:rFonts w:ascii="Arial" w:hAnsi="Arial" w:cs="Arial"/>
          <w:b/>
          <w:caps/>
          <w:sz w:val="24"/>
          <w:szCs w:val="24"/>
        </w:rPr>
      </w:pPr>
    </w:p>
    <w:p w:rsidR="00946A75" w:rsidRPr="00E01953" w:rsidRDefault="00946A75" w:rsidP="009B45B9">
      <w:pPr>
        <w:tabs>
          <w:tab w:val="left" w:pos="851"/>
          <w:tab w:val="left" w:pos="3402"/>
          <w:tab w:val="left" w:pos="6237"/>
          <w:tab w:val="left" w:pos="9072"/>
        </w:tabs>
        <w:jc w:val="both"/>
        <w:rPr>
          <w:rFonts w:ascii="Arial" w:hAnsi="Arial" w:cs="Arial"/>
          <w:b/>
          <w:caps/>
          <w:sz w:val="24"/>
          <w:szCs w:val="24"/>
        </w:rPr>
      </w:pPr>
    </w:p>
    <w:p w:rsidR="00946A75" w:rsidRDefault="00946A75" w:rsidP="009B45B9">
      <w:pPr>
        <w:tabs>
          <w:tab w:val="left" w:pos="851"/>
          <w:tab w:val="left" w:pos="3402"/>
          <w:tab w:val="left" w:pos="6237"/>
          <w:tab w:val="left" w:pos="9072"/>
        </w:tabs>
        <w:jc w:val="both"/>
        <w:rPr>
          <w:rFonts w:ascii="Arial" w:hAnsi="Arial" w:cs="Arial"/>
          <w:b/>
          <w:caps/>
        </w:rPr>
      </w:pPr>
    </w:p>
    <w:p w:rsidR="00946A75" w:rsidRDefault="00946A75" w:rsidP="00946A75">
      <w:pPr>
        <w:rPr>
          <w:rFonts w:ascii="Arial" w:hAnsi="Arial"/>
          <w:b/>
          <w:sz w:val="22"/>
          <w:szCs w:val="22"/>
        </w:rPr>
      </w:pPr>
      <w:r>
        <w:rPr>
          <w:rFonts w:ascii="Arial" w:hAnsi="Arial"/>
          <w:b/>
          <w:sz w:val="22"/>
          <w:szCs w:val="22"/>
        </w:rPr>
        <w:t xml:space="preserve">Annexes : </w:t>
      </w:r>
    </w:p>
    <w:p w:rsidR="00946A75" w:rsidRPr="00830336" w:rsidRDefault="00946A75" w:rsidP="00946A75">
      <w:pPr>
        <w:rPr>
          <w:rFonts w:ascii="Arial" w:hAnsi="Arial"/>
          <w:sz w:val="22"/>
          <w:szCs w:val="22"/>
        </w:rPr>
      </w:pPr>
      <w:r w:rsidRPr="00830336">
        <w:rPr>
          <w:rFonts w:ascii="Arial" w:hAnsi="Arial"/>
          <w:sz w:val="22"/>
          <w:szCs w:val="22"/>
        </w:rPr>
        <w:t>RIB</w:t>
      </w:r>
    </w:p>
    <w:p w:rsidR="00946A75" w:rsidRPr="00830336" w:rsidRDefault="00946A75" w:rsidP="00946A75">
      <w:pPr>
        <w:rPr>
          <w:rFonts w:ascii="Arial" w:hAnsi="Arial"/>
          <w:sz w:val="22"/>
          <w:szCs w:val="22"/>
        </w:rPr>
      </w:pPr>
      <w:r w:rsidRPr="00830336">
        <w:rPr>
          <w:rFonts w:ascii="Arial" w:hAnsi="Arial"/>
          <w:sz w:val="22"/>
          <w:szCs w:val="22"/>
        </w:rPr>
        <w:t>B</w:t>
      </w:r>
      <w:r w:rsidR="00481341">
        <w:rPr>
          <w:rFonts w:ascii="Arial" w:hAnsi="Arial"/>
          <w:sz w:val="22"/>
          <w:szCs w:val="22"/>
        </w:rPr>
        <w:t>PU</w:t>
      </w:r>
    </w:p>
    <w:p w:rsidR="00946A75" w:rsidRDefault="00946A75" w:rsidP="009B45B9">
      <w:pPr>
        <w:tabs>
          <w:tab w:val="left" w:pos="851"/>
          <w:tab w:val="left" w:pos="3402"/>
          <w:tab w:val="left" w:pos="6237"/>
          <w:tab w:val="left" w:pos="9072"/>
        </w:tabs>
        <w:jc w:val="both"/>
        <w:rPr>
          <w:rFonts w:ascii="Arial" w:hAnsi="Arial" w:cs="Arial"/>
          <w:b/>
          <w:caps/>
        </w:rPr>
      </w:pPr>
    </w:p>
    <w:p w:rsidR="00946A75" w:rsidRDefault="00946A75" w:rsidP="009B45B9">
      <w:pPr>
        <w:tabs>
          <w:tab w:val="left" w:pos="851"/>
          <w:tab w:val="left" w:pos="3402"/>
          <w:tab w:val="left" w:pos="6237"/>
          <w:tab w:val="left" w:pos="9072"/>
        </w:tabs>
        <w:jc w:val="both"/>
        <w:rPr>
          <w:rFonts w:ascii="Arial" w:hAnsi="Arial" w:cs="Arial"/>
          <w:b/>
          <w:caps/>
        </w:rPr>
      </w:pPr>
    </w:p>
    <w:p w:rsidR="00946A75" w:rsidRDefault="00946A75" w:rsidP="009B45B9">
      <w:pPr>
        <w:tabs>
          <w:tab w:val="left" w:pos="851"/>
          <w:tab w:val="left" w:pos="3402"/>
          <w:tab w:val="left" w:pos="6237"/>
          <w:tab w:val="left" w:pos="9072"/>
        </w:tabs>
        <w:jc w:val="both"/>
        <w:rPr>
          <w:rFonts w:ascii="Arial" w:hAnsi="Arial" w:cs="Arial"/>
          <w:b/>
          <w:caps/>
        </w:rPr>
      </w:pPr>
    </w:p>
    <w:p w:rsidR="00946A75" w:rsidRDefault="00946A75" w:rsidP="009B45B9">
      <w:pPr>
        <w:tabs>
          <w:tab w:val="left" w:pos="851"/>
          <w:tab w:val="left" w:pos="3402"/>
          <w:tab w:val="left" w:pos="6237"/>
          <w:tab w:val="left" w:pos="9072"/>
        </w:tabs>
        <w:jc w:val="both"/>
        <w:rPr>
          <w:rFonts w:ascii="Arial" w:hAnsi="Arial" w:cs="Arial"/>
          <w:b/>
          <w:caps/>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r>
      <w:r w:rsidR="00946A75">
        <w:rPr>
          <w:rFonts w:ascii="Arial" w:hAnsi="Arial" w:cs="Arial"/>
        </w:rPr>
        <w:tab/>
      </w:r>
      <w:r>
        <w:rPr>
          <w:rFonts w:ascii="Arial" w:hAnsi="Arial" w:cs="Arial"/>
        </w:rPr>
        <w:t>A </w:t>
      </w:r>
      <w:r w:rsidR="00946A75">
        <w:rPr>
          <w:rFonts w:ascii="Arial" w:hAnsi="Arial" w:cs="Arial"/>
        </w:rPr>
        <w:t>Orlé</w:t>
      </w:r>
      <w:bookmarkStart w:id="0" w:name="_GoBack"/>
      <w:bookmarkEnd w:id="0"/>
      <w:r w:rsidR="00946A75">
        <w:rPr>
          <w:rFonts w:ascii="Arial" w:hAnsi="Arial" w:cs="Arial"/>
        </w:rPr>
        <w:t>ans</w:t>
      </w:r>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946A75" w:rsidRDefault="00946A75" w:rsidP="00946A75">
      <w:pPr>
        <w:ind w:left="5670" w:firstLine="567"/>
        <w:jc w:val="both"/>
      </w:pPr>
      <w:r>
        <w:t>Monsieur le Directeur Général</w:t>
      </w:r>
    </w:p>
    <w:p w:rsidR="00946A75" w:rsidRDefault="00946A75" w:rsidP="00946A75">
      <w:pPr>
        <w:jc w:val="both"/>
      </w:pPr>
      <w:r>
        <w:tab/>
      </w:r>
      <w:r>
        <w:tab/>
      </w:r>
      <w:r>
        <w:tab/>
      </w:r>
      <w:r>
        <w:tab/>
      </w:r>
      <w:r>
        <w:tab/>
      </w:r>
      <w:r>
        <w:tab/>
      </w:r>
      <w:r>
        <w:tab/>
      </w:r>
      <w:r>
        <w:tab/>
      </w:r>
      <w:r>
        <w:tab/>
      </w:r>
      <w:r>
        <w:tab/>
      </w:r>
    </w:p>
    <w:p w:rsidR="00946A75" w:rsidRPr="009A7D26" w:rsidRDefault="009A7D26" w:rsidP="00946A75">
      <w:pPr>
        <w:ind w:left="5670" w:firstLine="567"/>
        <w:jc w:val="both"/>
        <w:rPr>
          <w:b/>
        </w:rPr>
      </w:pPr>
      <w:r w:rsidRPr="009A7D26">
        <w:rPr>
          <w:b/>
        </w:rPr>
        <w:t>Sébastien VIAL</w:t>
      </w: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946A75" w:rsidRDefault="00946A75" w:rsidP="009B45B9">
      <w:pPr>
        <w:tabs>
          <w:tab w:val="left" w:pos="851"/>
        </w:tabs>
        <w:rPr>
          <w:rFonts w:ascii="Arial" w:hAnsi="Arial" w:cs="Arial"/>
        </w:rPr>
      </w:pPr>
    </w:p>
    <w:p w:rsidR="00946A75" w:rsidRDefault="00946A75" w:rsidP="009B45B9">
      <w:pPr>
        <w:tabs>
          <w:tab w:val="left" w:pos="851"/>
        </w:tabs>
        <w:rPr>
          <w:rFonts w:ascii="Arial" w:hAnsi="Arial" w:cs="Arial"/>
        </w:rPr>
      </w:pPr>
    </w:p>
    <w:p w:rsidR="003A7270" w:rsidRDefault="003A7270" w:rsidP="009B45B9">
      <w:pPr>
        <w:tabs>
          <w:tab w:val="left" w:pos="851"/>
        </w:tabs>
        <w:rPr>
          <w:rFonts w:ascii="Arial" w:hAnsi="Arial" w:cs="Arial"/>
        </w:rPr>
      </w:pPr>
    </w:p>
    <w:p w:rsidR="00B13A9F" w:rsidRDefault="00B13A9F"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47D" w:rsidRDefault="00EC247D">
      <w:r>
        <w:separator/>
      </w:r>
    </w:p>
  </w:endnote>
  <w:endnote w:type="continuationSeparator" w:id="0">
    <w:p w:rsidR="00EC247D" w:rsidRDefault="00EC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071C72" w:rsidP="00FE48C9">
          <w:pPr>
            <w:jc w:val="center"/>
            <w:rPr>
              <w:rFonts w:ascii="Arial" w:hAnsi="Arial" w:cs="Arial"/>
              <w:b/>
            </w:rPr>
          </w:pPr>
          <w:r>
            <w:rPr>
              <w:rFonts w:ascii="Arial" w:hAnsi="Arial" w:cs="Arial"/>
              <w:b/>
            </w:rPr>
            <w:t>AO2026-</w:t>
          </w:r>
          <w:r w:rsidR="008F0DDB">
            <w:rPr>
              <w:rFonts w:ascii="Arial" w:hAnsi="Arial" w:cs="Arial"/>
              <w:b/>
            </w:rPr>
            <w:t>02</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52ADF">
            <w:rPr>
              <w:rStyle w:val="Numrodepage"/>
              <w:rFonts w:cs="Arial"/>
              <w:b/>
              <w:noProof/>
            </w:rPr>
            <w:t>3</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52ADF">
            <w:rPr>
              <w:rStyle w:val="Numrodepage"/>
              <w:rFonts w:cs="Arial"/>
              <w:b/>
              <w:noProof/>
            </w:rPr>
            <w:t>6</w:t>
          </w:r>
          <w:r>
            <w:rPr>
              <w:rStyle w:val="Numrodepage"/>
              <w:rFonts w:cs="Arial"/>
              <w:b/>
            </w:rPr>
            <w:fldChar w:fldCharType="end"/>
          </w:r>
        </w:p>
      </w:tc>
    </w:tr>
  </w:tbl>
  <w:p w:rsidR="005824AE" w:rsidRPr="00840934" w:rsidRDefault="005824AE" w:rsidP="007C2EC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47D" w:rsidRDefault="00EC247D">
      <w:r>
        <w:separator/>
      </w:r>
    </w:p>
  </w:footnote>
  <w:footnote w:type="continuationSeparator" w:id="0">
    <w:p w:rsidR="00EC247D" w:rsidRDefault="00EC247D">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4A4B"/>
    <w:rsid w:val="00067F94"/>
    <w:rsid w:val="00071C72"/>
    <w:rsid w:val="00076474"/>
    <w:rsid w:val="000A2E05"/>
    <w:rsid w:val="000E0020"/>
    <w:rsid w:val="000F20B6"/>
    <w:rsid w:val="00137466"/>
    <w:rsid w:val="00166B56"/>
    <w:rsid w:val="00174505"/>
    <w:rsid w:val="001A4B36"/>
    <w:rsid w:val="001C40C0"/>
    <w:rsid w:val="001C733C"/>
    <w:rsid w:val="001D4101"/>
    <w:rsid w:val="0021527A"/>
    <w:rsid w:val="0021797C"/>
    <w:rsid w:val="00225A1A"/>
    <w:rsid w:val="002904AF"/>
    <w:rsid w:val="002C2CA3"/>
    <w:rsid w:val="002C4B3E"/>
    <w:rsid w:val="002C79D6"/>
    <w:rsid w:val="002E56C1"/>
    <w:rsid w:val="003073E6"/>
    <w:rsid w:val="00332B12"/>
    <w:rsid w:val="00354C04"/>
    <w:rsid w:val="00385E76"/>
    <w:rsid w:val="003A7270"/>
    <w:rsid w:val="003B7CC0"/>
    <w:rsid w:val="0043706E"/>
    <w:rsid w:val="0044597F"/>
    <w:rsid w:val="0047691E"/>
    <w:rsid w:val="00481341"/>
    <w:rsid w:val="004A7169"/>
    <w:rsid w:val="004C5755"/>
    <w:rsid w:val="004E3300"/>
    <w:rsid w:val="004E75A6"/>
    <w:rsid w:val="00514DAF"/>
    <w:rsid w:val="00532EC7"/>
    <w:rsid w:val="00541CA3"/>
    <w:rsid w:val="005546A9"/>
    <w:rsid w:val="00564984"/>
    <w:rsid w:val="005824AE"/>
    <w:rsid w:val="005846FB"/>
    <w:rsid w:val="005A05C1"/>
    <w:rsid w:val="005A4A3B"/>
    <w:rsid w:val="005A4CB5"/>
    <w:rsid w:val="005B2316"/>
    <w:rsid w:val="005F0DCE"/>
    <w:rsid w:val="0061068C"/>
    <w:rsid w:val="0064560F"/>
    <w:rsid w:val="00660727"/>
    <w:rsid w:val="006A37B0"/>
    <w:rsid w:val="006B5057"/>
    <w:rsid w:val="006C4338"/>
    <w:rsid w:val="006F3DF9"/>
    <w:rsid w:val="007060E5"/>
    <w:rsid w:val="00710FD6"/>
    <w:rsid w:val="00730A78"/>
    <w:rsid w:val="00757151"/>
    <w:rsid w:val="007909E0"/>
    <w:rsid w:val="0079785C"/>
    <w:rsid w:val="007C2EC0"/>
    <w:rsid w:val="007D4001"/>
    <w:rsid w:val="007D7A65"/>
    <w:rsid w:val="007F2B2C"/>
    <w:rsid w:val="007F68A6"/>
    <w:rsid w:val="008235AD"/>
    <w:rsid w:val="0083205E"/>
    <w:rsid w:val="00840934"/>
    <w:rsid w:val="00844DAA"/>
    <w:rsid w:val="008450C7"/>
    <w:rsid w:val="00876A73"/>
    <w:rsid w:val="008B2A38"/>
    <w:rsid w:val="008F0DDB"/>
    <w:rsid w:val="00930A5C"/>
    <w:rsid w:val="00934503"/>
    <w:rsid w:val="00946A75"/>
    <w:rsid w:val="00972598"/>
    <w:rsid w:val="00983FF3"/>
    <w:rsid w:val="009A7D26"/>
    <w:rsid w:val="009B1CD0"/>
    <w:rsid w:val="009B45B9"/>
    <w:rsid w:val="009B4A63"/>
    <w:rsid w:val="009C4738"/>
    <w:rsid w:val="009C618E"/>
    <w:rsid w:val="009C733E"/>
    <w:rsid w:val="009C7424"/>
    <w:rsid w:val="009D661E"/>
    <w:rsid w:val="009D7053"/>
    <w:rsid w:val="009F49AB"/>
    <w:rsid w:val="00A34D04"/>
    <w:rsid w:val="00A52ADF"/>
    <w:rsid w:val="00A8486B"/>
    <w:rsid w:val="00AE7831"/>
    <w:rsid w:val="00AF3A84"/>
    <w:rsid w:val="00B02608"/>
    <w:rsid w:val="00B0289C"/>
    <w:rsid w:val="00B054DA"/>
    <w:rsid w:val="00B13A9F"/>
    <w:rsid w:val="00B87564"/>
    <w:rsid w:val="00BA44E5"/>
    <w:rsid w:val="00BD767E"/>
    <w:rsid w:val="00BE0EAA"/>
    <w:rsid w:val="00BE6078"/>
    <w:rsid w:val="00C23457"/>
    <w:rsid w:val="00C630AD"/>
    <w:rsid w:val="00C83930"/>
    <w:rsid w:val="00C91060"/>
    <w:rsid w:val="00C911FE"/>
    <w:rsid w:val="00CD185D"/>
    <w:rsid w:val="00CD46CC"/>
    <w:rsid w:val="00CE001B"/>
    <w:rsid w:val="00CE67FD"/>
    <w:rsid w:val="00D172B9"/>
    <w:rsid w:val="00D26AD2"/>
    <w:rsid w:val="00D337D7"/>
    <w:rsid w:val="00D412FD"/>
    <w:rsid w:val="00D46BC7"/>
    <w:rsid w:val="00D90A00"/>
    <w:rsid w:val="00DA3C31"/>
    <w:rsid w:val="00DD0772"/>
    <w:rsid w:val="00DF2292"/>
    <w:rsid w:val="00E01953"/>
    <w:rsid w:val="00E20DB0"/>
    <w:rsid w:val="00E47798"/>
    <w:rsid w:val="00E73ACB"/>
    <w:rsid w:val="00E74C76"/>
    <w:rsid w:val="00E900C5"/>
    <w:rsid w:val="00E96FF6"/>
    <w:rsid w:val="00EC247D"/>
    <w:rsid w:val="00F64A5C"/>
    <w:rsid w:val="00F706B9"/>
    <w:rsid w:val="00F92811"/>
    <w:rsid w:val="00FA1CC1"/>
    <w:rsid w:val="00FA1EA8"/>
    <w:rsid w:val="00FA3342"/>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0AC62BFB"/>
  <w15:chartTrackingRefBased/>
  <w15:docId w15:val="{5344A158-D858-4018-A509-2C19289F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styleId="TableauGrille1Clair-Accentuation1">
    <w:name w:val="Grid Table 1 Light Accent 1"/>
    <w:basedOn w:val="TableauNormal"/>
    <w:uiPriority w:val="46"/>
    <w:rsid w:val="00AF3A84"/>
    <w:rPr>
      <w:rFonts w:ascii="Calibri" w:hAnsi="Calibri"/>
      <w:lang w:eastAsia="en-US"/>
    </w:rPr>
    <w:tblPr>
      <w:tblStyleRowBandSize w:val="1"/>
      <w:tblStyleColBandSize w:val="1"/>
      <w:tblBorders>
        <w:top w:val="single" w:sz="4" w:space="0" w:color="A4DDF4"/>
        <w:left w:val="single" w:sz="4" w:space="0" w:color="A4DDF4"/>
        <w:bottom w:val="single" w:sz="4" w:space="0" w:color="A4DDF4"/>
        <w:right w:val="single" w:sz="4" w:space="0" w:color="A4DDF4"/>
        <w:insideH w:val="single" w:sz="4" w:space="0" w:color="A4DDF4"/>
        <w:insideV w:val="single" w:sz="4" w:space="0" w:color="A4DDF4"/>
      </w:tblBorders>
    </w:tblPr>
    <w:tblStylePr w:type="firstRow">
      <w:rPr>
        <w:b/>
        <w:bCs/>
      </w:rPr>
      <w:tblPr/>
      <w:tcPr>
        <w:tcBorders>
          <w:bottom w:val="single" w:sz="12" w:space="0" w:color="76CDEE"/>
        </w:tcBorders>
      </w:tcPr>
    </w:tblStylePr>
    <w:tblStylePr w:type="lastRow">
      <w:rPr>
        <w:b/>
        <w:bCs/>
      </w:rPr>
      <w:tblPr/>
      <w:tcPr>
        <w:tcBorders>
          <w:top w:val="double" w:sz="2" w:space="0" w:color="76CDEE"/>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946E2-9308-47C6-80DC-049279DBA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6</Pages>
  <Words>2089</Words>
  <Characters>11490</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13552</CharactersWithSpaces>
  <SharedDoc>false</SharedDoc>
  <HLinks>
    <vt:vector size="96" baseType="variant">
      <vt:variant>
        <vt:i4>7602259</vt:i4>
      </vt:variant>
      <vt:variant>
        <vt:i4>107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104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81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78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65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LANGIN Frederique</cp:lastModifiedBy>
  <cp:revision>3</cp:revision>
  <cp:lastPrinted>2026-01-19T14:26:00Z</cp:lastPrinted>
  <dcterms:created xsi:type="dcterms:W3CDTF">2026-01-23T10:06:00Z</dcterms:created>
  <dcterms:modified xsi:type="dcterms:W3CDTF">2026-01-23T10:08:00Z</dcterms:modified>
</cp:coreProperties>
</file>